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4BC5" w:rsidRPr="007012F4" w:rsidRDefault="00F64BC5" w:rsidP="00EA6945">
      <w:pPr>
        <w:pStyle w:val="Heading6"/>
        <w:ind w:right="-360"/>
      </w:pPr>
      <w:bookmarkStart w:id="0" w:name="_Toc99173286"/>
      <w:bookmarkStart w:id="1" w:name="_Ref99175315"/>
      <w:bookmarkStart w:id="2" w:name="_Ref99175802"/>
      <w:r w:rsidRPr="007E1475">
        <w:rPr>
          <w:rFonts w:ascii="Times New Roman" w:hAnsi="Times New Roman"/>
          <w:b/>
        </w:rPr>
        <w:t>DPWH-CONSL-</w:t>
      </w:r>
      <w:r w:rsidR="00E2197D">
        <w:rPr>
          <w:rFonts w:ascii="Times New Roman" w:hAnsi="Times New Roman"/>
          <w:b/>
        </w:rPr>
        <w:t>2</w:t>
      </w:r>
      <w:r w:rsidR="001C4E99">
        <w:rPr>
          <w:rFonts w:ascii="Times New Roman" w:hAnsi="Times New Roman"/>
          <w:b/>
        </w:rPr>
        <w:t>6</w:t>
      </w:r>
      <w:r w:rsidR="00E2197D">
        <w:rPr>
          <w:rFonts w:ascii="Times New Roman" w:hAnsi="Times New Roman"/>
          <w:b/>
        </w:rPr>
        <w:t>(</w:t>
      </w:r>
      <w:r w:rsidRPr="007012F4">
        <w:t>TPF 6</w:t>
      </w:r>
      <w:r w:rsidR="00E2197D">
        <w:t>)</w:t>
      </w:r>
      <w:r w:rsidRPr="007012F4">
        <w:t xml:space="preserve">.  Curriculum Vitae (CV) </w:t>
      </w:r>
      <w:r w:rsidRPr="002909AE">
        <w:rPr>
          <w:rFonts w:ascii="Times New Roman" w:hAnsi="Times New Roman"/>
          <w:b/>
        </w:rPr>
        <w:t>of</w:t>
      </w:r>
      <w:r w:rsidRPr="007012F4">
        <w:t xml:space="preserve"> Proposed Professional Staff</w:t>
      </w:r>
      <w:bookmarkEnd w:id="0"/>
      <w:bookmarkEnd w:id="1"/>
      <w:bookmarkEnd w:id="2"/>
    </w:p>
    <w:p w:rsidR="00F64BC5" w:rsidRPr="007012F4" w:rsidRDefault="00F64BC5" w:rsidP="00F64BC5">
      <w:pPr>
        <w:tabs>
          <w:tab w:val="right" w:pos="8453"/>
        </w:tabs>
        <w:spacing w:after="0"/>
      </w:pPr>
      <w:r w:rsidRPr="007012F4">
        <w:t xml:space="preserve">Proposed Position:  </w:t>
      </w:r>
      <w:r w:rsidRPr="007012F4">
        <w:rPr>
          <w:u w:val="single"/>
        </w:rPr>
        <w:tab/>
      </w:r>
    </w:p>
    <w:p w:rsidR="00F64BC5" w:rsidRPr="007012F4" w:rsidRDefault="00F64BC5" w:rsidP="00F64BC5">
      <w:pPr>
        <w:tabs>
          <w:tab w:val="right" w:pos="8453"/>
        </w:tabs>
        <w:spacing w:after="0"/>
      </w:pPr>
    </w:p>
    <w:p w:rsidR="00F64BC5" w:rsidRPr="007012F4" w:rsidRDefault="00F64BC5" w:rsidP="00F64BC5">
      <w:pPr>
        <w:tabs>
          <w:tab w:val="right" w:pos="8453"/>
        </w:tabs>
        <w:spacing w:after="0"/>
      </w:pPr>
      <w:r w:rsidRPr="007012F4">
        <w:t xml:space="preserve">Name of Firm:  </w:t>
      </w:r>
      <w:r w:rsidRPr="007012F4">
        <w:rPr>
          <w:u w:val="single"/>
        </w:rPr>
        <w:tab/>
      </w:r>
    </w:p>
    <w:p w:rsidR="00F64BC5" w:rsidRPr="007012F4" w:rsidRDefault="00F64BC5" w:rsidP="00F64BC5">
      <w:pPr>
        <w:tabs>
          <w:tab w:val="right" w:pos="8453"/>
        </w:tabs>
        <w:spacing w:after="0"/>
      </w:pPr>
    </w:p>
    <w:p w:rsidR="00F64BC5" w:rsidRPr="007012F4" w:rsidRDefault="00F64BC5" w:rsidP="00F64BC5">
      <w:pPr>
        <w:tabs>
          <w:tab w:val="right" w:pos="8453"/>
        </w:tabs>
        <w:spacing w:after="0"/>
      </w:pPr>
      <w:r w:rsidRPr="007012F4">
        <w:t xml:space="preserve">Name of Staff:  </w:t>
      </w:r>
      <w:r w:rsidRPr="007012F4">
        <w:rPr>
          <w:u w:val="single"/>
        </w:rPr>
        <w:tab/>
      </w:r>
    </w:p>
    <w:p w:rsidR="00F64BC5" w:rsidRPr="007012F4" w:rsidRDefault="00F64BC5" w:rsidP="00F64BC5">
      <w:pPr>
        <w:tabs>
          <w:tab w:val="right" w:pos="8453"/>
        </w:tabs>
        <w:spacing w:after="0"/>
      </w:pPr>
    </w:p>
    <w:p w:rsidR="00F64BC5" w:rsidRDefault="00F64BC5" w:rsidP="00F64BC5">
      <w:pPr>
        <w:tabs>
          <w:tab w:val="right" w:pos="8453"/>
        </w:tabs>
        <w:spacing w:after="0"/>
        <w:rPr>
          <w:u w:val="single"/>
        </w:rPr>
      </w:pPr>
      <w:r w:rsidRPr="007012F4">
        <w:t xml:space="preserve">Profession:  </w:t>
      </w:r>
      <w:r w:rsidR="00EA6945">
        <w:t>_____________________________________________________________</w:t>
      </w:r>
      <w:r>
        <w:rPr>
          <w:u w:val="single"/>
        </w:rPr>
        <w:t xml:space="preserve"> </w:t>
      </w:r>
    </w:p>
    <w:p w:rsidR="00F64BC5" w:rsidRDefault="00F64BC5" w:rsidP="00F64BC5">
      <w:pPr>
        <w:tabs>
          <w:tab w:val="right" w:pos="8453"/>
        </w:tabs>
        <w:spacing w:after="0"/>
        <w:rPr>
          <w:u w:val="single"/>
        </w:rPr>
      </w:pPr>
    </w:p>
    <w:p w:rsidR="00F64BC5" w:rsidRPr="00AE32AC" w:rsidRDefault="00F64BC5" w:rsidP="00F64BC5">
      <w:pPr>
        <w:tabs>
          <w:tab w:val="right" w:pos="8453"/>
        </w:tabs>
        <w:spacing w:after="0"/>
      </w:pPr>
      <w:r>
        <w:t xml:space="preserve">Philippine </w:t>
      </w:r>
      <w:r w:rsidRPr="00AE32AC">
        <w:t>Professional Regulatory Commission</w:t>
      </w:r>
      <w:r>
        <w:t xml:space="preserve"> (PRC) License No. ________________</w:t>
      </w:r>
    </w:p>
    <w:p w:rsidR="00F64BC5" w:rsidRPr="007012F4" w:rsidRDefault="00F64BC5" w:rsidP="00F64BC5">
      <w:pPr>
        <w:tabs>
          <w:tab w:val="right" w:pos="8453"/>
        </w:tabs>
        <w:spacing w:after="0"/>
      </w:pPr>
    </w:p>
    <w:p w:rsidR="00F64BC5" w:rsidRPr="007012F4" w:rsidRDefault="00F64BC5" w:rsidP="00F64BC5">
      <w:pPr>
        <w:tabs>
          <w:tab w:val="right" w:pos="8453"/>
        </w:tabs>
        <w:spacing w:after="0"/>
      </w:pPr>
      <w:r w:rsidRPr="007012F4">
        <w:t xml:space="preserve">Date of Birth:  </w:t>
      </w:r>
      <w:r w:rsidRPr="007012F4">
        <w:rPr>
          <w:u w:val="single"/>
        </w:rPr>
        <w:tab/>
      </w:r>
    </w:p>
    <w:p w:rsidR="00F64BC5" w:rsidRPr="007012F4" w:rsidRDefault="00F64BC5" w:rsidP="00F64BC5">
      <w:pPr>
        <w:tabs>
          <w:tab w:val="right" w:pos="8453"/>
        </w:tabs>
        <w:spacing w:after="0"/>
      </w:pPr>
    </w:p>
    <w:p w:rsidR="00F64BC5" w:rsidRPr="007012F4" w:rsidRDefault="00F64BC5" w:rsidP="00F64BC5">
      <w:pPr>
        <w:tabs>
          <w:tab w:val="right" w:pos="6480"/>
          <w:tab w:val="right" w:pos="8453"/>
        </w:tabs>
        <w:spacing w:after="0"/>
      </w:pPr>
      <w:r w:rsidRPr="007012F4">
        <w:t xml:space="preserve">Years with Firm/Entity:  </w:t>
      </w:r>
      <w:r w:rsidRPr="007012F4">
        <w:rPr>
          <w:u w:val="single"/>
        </w:rPr>
        <w:tab/>
      </w:r>
      <w:r w:rsidRPr="007012F4">
        <w:t xml:space="preserve">Nationality:  </w:t>
      </w:r>
      <w:r w:rsidRPr="007012F4">
        <w:rPr>
          <w:u w:val="single"/>
        </w:rPr>
        <w:tab/>
      </w:r>
    </w:p>
    <w:p w:rsidR="00F64BC5" w:rsidRPr="007012F4" w:rsidRDefault="00F64BC5" w:rsidP="00F64BC5">
      <w:pPr>
        <w:tabs>
          <w:tab w:val="right" w:pos="8453"/>
        </w:tabs>
        <w:spacing w:after="0"/>
      </w:pPr>
    </w:p>
    <w:p w:rsidR="00F64BC5" w:rsidRPr="007012F4" w:rsidRDefault="00F64BC5" w:rsidP="00EA6945">
      <w:pPr>
        <w:tabs>
          <w:tab w:val="right" w:pos="8453"/>
        </w:tabs>
        <w:spacing w:after="0" w:line="240" w:lineRule="auto"/>
      </w:pPr>
      <w:r w:rsidRPr="007012F4">
        <w:t xml:space="preserve">Membership in Professional Societies:  </w:t>
      </w:r>
      <w:r w:rsidRPr="007012F4">
        <w:rPr>
          <w:u w:val="single"/>
        </w:rPr>
        <w:tab/>
      </w:r>
    </w:p>
    <w:p w:rsidR="00F64BC5" w:rsidRPr="007012F4" w:rsidRDefault="00F64BC5" w:rsidP="00EA6945">
      <w:pPr>
        <w:tabs>
          <w:tab w:val="right" w:pos="8453"/>
        </w:tabs>
        <w:spacing w:after="0" w:line="240" w:lineRule="auto"/>
        <w:rPr>
          <w:u w:val="single"/>
        </w:rPr>
      </w:pPr>
    </w:p>
    <w:p w:rsidR="00F64BC5" w:rsidRPr="007012F4" w:rsidRDefault="00F64BC5" w:rsidP="00EA6945">
      <w:pPr>
        <w:tabs>
          <w:tab w:val="right" w:pos="8453"/>
        </w:tabs>
        <w:spacing w:after="0" w:line="240" w:lineRule="auto"/>
      </w:pPr>
      <w:r w:rsidRPr="007012F4">
        <w:rPr>
          <w:u w:val="single"/>
        </w:rPr>
        <w:tab/>
      </w:r>
    </w:p>
    <w:p w:rsidR="00F64BC5" w:rsidRPr="007012F4" w:rsidRDefault="00F64BC5" w:rsidP="00EA6945">
      <w:pPr>
        <w:tabs>
          <w:tab w:val="right" w:pos="8453"/>
        </w:tabs>
        <w:spacing w:after="0" w:line="240" w:lineRule="auto"/>
      </w:pPr>
    </w:p>
    <w:p w:rsidR="00F64BC5" w:rsidRPr="007012F4" w:rsidRDefault="00F64BC5" w:rsidP="00F64BC5">
      <w:pPr>
        <w:tabs>
          <w:tab w:val="right" w:pos="8453"/>
        </w:tabs>
        <w:spacing w:after="0"/>
      </w:pPr>
      <w:r w:rsidRPr="007012F4">
        <w:t xml:space="preserve">Detailed Tasks Assigned:  </w:t>
      </w:r>
      <w:r w:rsidRPr="007012F4">
        <w:rPr>
          <w:u w:val="single"/>
        </w:rPr>
        <w:tab/>
      </w:r>
    </w:p>
    <w:p w:rsidR="00F64BC5" w:rsidRPr="007012F4" w:rsidRDefault="00F64BC5" w:rsidP="00F64BC5">
      <w:pPr>
        <w:tabs>
          <w:tab w:val="right" w:pos="8453"/>
        </w:tabs>
        <w:spacing w:after="0"/>
      </w:pPr>
    </w:p>
    <w:p w:rsidR="00F64BC5" w:rsidRPr="007012F4" w:rsidRDefault="00F64BC5" w:rsidP="00F64BC5">
      <w:pPr>
        <w:tabs>
          <w:tab w:val="right" w:pos="8453"/>
        </w:tabs>
        <w:spacing w:after="0"/>
      </w:pPr>
      <w:r w:rsidRPr="007012F4">
        <w:rPr>
          <w:u w:val="single"/>
        </w:rPr>
        <w:tab/>
      </w:r>
    </w:p>
    <w:p w:rsidR="00F64BC5" w:rsidRPr="007012F4" w:rsidRDefault="00F64BC5" w:rsidP="00F64BC5">
      <w:pPr>
        <w:tabs>
          <w:tab w:val="right" w:pos="8453"/>
        </w:tabs>
        <w:spacing w:after="0"/>
      </w:pPr>
    </w:p>
    <w:p w:rsidR="00F64BC5" w:rsidRPr="007012F4" w:rsidRDefault="00F64BC5" w:rsidP="00F64BC5">
      <w:pPr>
        <w:tabs>
          <w:tab w:val="right" w:pos="8453"/>
        </w:tabs>
        <w:spacing w:after="0"/>
        <w:rPr>
          <w:b/>
        </w:rPr>
      </w:pPr>
      <w:r w:rsidRPr="007012F4">
        <w:rPr>
          <w:b/>
        </w:rPr>
        <w:t>Key Qualifications:</w:t>
      </w:r>
    </w:p>
    <w:p w:rsidR="00F64BC5" w:rsidRPr="007012F4" w:rsidRDefault="00F64BC5" w:rsidP="00F64BC5">
      <w:pPr>
        <w:tabs>
          <w:tab w:val="right" w:pos="8453"/>
        </w:tabs>
        <w:spacing w:after="0"/>
        <w:rPr>
          <w:b/>
        </w:rPr>
      </w:pPr>
    </w:p>
    <w:p w:rsidR="00F64BC5" w:rsidRPr="007012F4" w:rsidRDefault="00F64BC5" w:rsidP="00EA6945">
      <w:pPr>
        <w:tabs>
          <w:tab w:val="right" w:pos="8453"/>
        </w:tabs>
        <w:spacing w:after="0"/>
        <w:ind w:right="-360"/>
        <w:rPr>
          <w:sz w:val="20"/>
        </w:rPr>
      </w:pPr>
      <w:r w:rsidRPr="007012F4">
        <w:rPr>
          <w:sz w:val="20"/>
        </w:rPr>
        <w:t>[</w:t>
      </w:r>
      <w:r w:rsidRPr="007012F4">
        <w:rPr>
          <w:i/>
          <w:sz w:val="20"/>
        </w:rPr>
        <w:t>Give an outline of staff member’s experience and training most pertinent to tasks on project.  Describe degree of responsibility held by staff member on relevant previous projects and give dates and locations.  Use about half a page.</w:t>
      </w:r>
      <w:r w:rsidRPr="007012F4">
        <w:rPr>
          <w:sz w:val="20"/>
        </w:rPr>
        <w:t>]</w:t>
      </w:r>
    </w:p>
    <w:p w:rsidR="00F64BC5" w:rsidRPr="007012F4" w:rsidRDefault="00F64BC5" w:rsidP="00F64BC5">
      <w:pPr>
        <w:tabs>
          <w:tab w:val="left" w:pos="405"/>
          <w:tab w:val="right" w:pos="8453"/>
        </w:tabs>
        <w:spacing w:after="0"/>
      </w:pPr>
      <w:r w:rsidRPr="007012F4">
        <w:rPr>
          <w:u w:val="single"/>
        </w:rPr>
        <w:tab/>
      </w:r>
      <w:r>
        <w:rPr>
          <w:u w:val="single"/>
        </w:rPr>
        <w:tab/>
      </w:r>
    </w:p>
    <w:p w:rsidR="00F64BC5" w:rsidRPr="007012F4" w:rsidRDefault="00F64BC5" w:rsidP="00F64BC5">
      <w:pPr>
        <w:tabs>
          <w:tab w:val="right" w:pos="8453"/>
        </w:tabs>
        <w:spacing w:after="0"/>
      </w:pPr>
    </w:p>
    <w:p w:rsidR="00F64BC5" w:rsidRPr="007012F4" w:rsidRDefault="00F64BC5" w:rsidP="00F64BC5">
      <w:pPr>
        <w:tabs>
          <w:tab w:val="right" w:pos="8453"/>
        </w:tabs>
        <w:spacing w:after="0"/>
        <w:rPr>
          <w:b/>
        </w:rPr>
      </w:pPr>
      <w:r w:rsidRPr="007012F4">
        <w:rPr>
          <w:b/>
        </w:rPr>
        <w:t>Education:</w:t>
      </w:r>
    </w:p>
    <w:p w:rsidR="00F64BC5" w:rsidRPr="007012F4" w:rsidRDefault="00F64BC5" w:rsidP="00F64BC5">
      <w:pPr>
        <w:tabs>
          <w:tab w:val="right" w:pos="8453"/>
        </w:tabs>
        <w:spacing w:after="0"/>
        <w:rPr>
          <w:b/>
        </w:rPr>
      </w:pPr>
    </w:p>
    <w:p w:rsidR="00F64BC5" w:rsidRPr="007012F4" w:rsidRDefault="00F64BC5" w:rsidP="00EA6945">
      <w:pPr>
        <w:tabs>
          <w:tab w:val="right" w:pos="8453"/>
        </w:tabs>
        <w:spacing w:after="0"/>
        <w:ind w:right="-360"/>
        <w:rPr>
          <w:sz w:val="20"/>
        </w:rPr>
      </w:pPr>
      <w:r w:rsidRPr="007012F4">
        <w:rPr>
          <w:sz w:val="20"/>
        </w:rPr>
        <w:t>[</w:t>
      </w:r>
      <w:r w:rsidRPr="007012F4">
        <w:rPr>
          <w:i/>
          <w:sz w:val="20"/>
        </w:rPr>
        <w:t>Summarize college/university and other specialized education of staff members, giving names of schools, dates attended, and degrees obtained.  Use about one quarter of a page.</w:t>
      </w:r>
      <w:r w:rsidRPr="007012F4">
        <w:rPr>
          <w:sz w:val="20"/>
        </w:rPr>
        <w:t>]</w:t>
      </w:r>
      <w:bookmarkStart w:id="3" w:name="_GoBack"/>
      <w:bookmarkEnd w:id="3"/>
    </w:p>
    <w:p w:rsidR="00F64BC5" w:rsidRDefault="00F64BC5" w:rsidP="00F64BC5">
      <w:pPr>
        <w:tabs>
          <w:tab w:val="right" w:pos="8453"/>
        </w:tabs>
        <w:spacing w:after="0"/>
      </w:pPr>
    </w:p>
    <w:p w:rsidR="00F64BC5" w:rsidRDefault="00F64BC5" w:rsidP="00F64BC5">
      <w:pPr>
        <w:tabs>
          <w:tab w:val="right" w:pos="8453"/>
        </w:tabs>
        <w:spacing w:after="0"/>
      </w:pPr>
      <w:r>
        <w:t>Degree Courses:</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2970"/>
        <w:gridCol w:w="2340"/>
        <w:gridCol w:w="1710"/>
      </w:tblGrid>
      <w:tr w:rsidR="00F64BC5" w:rsidRPr="00AE32AC" w:rsidTr="00923D71">
        <w:tc>
          <w:tcPr>
            <w:tcW w:w="2340" w:type="dxa"/>
          </w:tcPr>
          <w:p w:rsidR="00F64BC5" w:rsidRPr="00AE32AC" w:rsidRDefault="00F64BC5" w:rsidP="00923D71">
            <w:pPr>
              <w:tabs>
                <w:tab w:val="right" w:pos="8453"/>
              </w:tabs>
              <w:spacing w:after="0"/>
              <w:jc w:val="center"/>
              <w:rPr>
                <w:b/>
              </w:rPr>
            </w:pPr>
            <w:r w:rsidRPr="00AE32AC">
              <w:rPr>
                <w:b/>
              </w:rPr>
              <w:t>Degree</w:t>
            </w:r>
          </w:p>
        </w:tc>
        <w:tc>
          <w:tcPr>
            <w:tcW w:w="2970" w:type="dxa"/>
          </w:tcPr>
          <w:p w:rsidR="00F64BC5" w:rsidRPr="00AE32AC" w:rsidRDefault="00F64BC5" w:rsidP="00923D71">
            <w:pPr>
              <w:tabs>
                <w:tab w:val="right" w:pos="8453"/>
              </w:tabs>
              <w:spacing w:after="0"/>
              <w:jc w:val="center"/>
              <w:rPr>
                <w:b/>
              </w:rPr>
            </w:pPr>
            <w:r w:rsidRPr="00AE32AC">
              <w:rPr>
                <w:b/>
              </w:rPr>
              <w:t>Major/Specialization</w:t>
            </w:r>
          </w:p>
        </w:tc>
        <w:tc>
          <w:tcPr>
            <w:tcW w:w="2340" w:type="dxa"/>
          </w:tcPr>
          <w:p w:rsidR="00F64BC5" w:rsidRPr="00AE32AC" w:rsidRDefault="00F64BC5" w:rsidP="00923D71">
            <w:pPr>
              <w:tabs>
                <w:tab w:val="right" w:pos="8453"/>
              </w:tabs>
              <w:spacing w:after="0"/>
              <w:jc w:val="center"/>
              <w:rPr>
                <w:b/>
              </w:rPr>
            </w:pPr>
            <w:r w:rsidRPr="00AE32AC">
              <w:rPr>
                <w:b/>
              </w:rPr>
              <w:t>Institution</w:t>
            </w:r>
          </w:p>
        </w:tc>
        <w:tc>
          <w:tcPr>
            <w:tcW w:w="1710" w:type="dxa"/>
          </w:tcPr>
          <w:p w:rsidR="00F64BC5" w:rsidRPr="00AE32AC" w:rsidRDefault="00F64BC5" w:rsidP="00923D71">
            <w:pPr>
              <w:tabs>
                <w:tab w:val="right" w:pos="8453"/>
              </w:tabs>
              <w:spacing w:after="0"/>
              <w:ind w:left="-108" w:right="-108"/>
              <w:jc w:val="center"/>
              <w:rPr>
                <w:b/>
              </w:rPr>
            </w:pPr>
            <w:r>
              <w:rPr>
                <w:b/>
              </w:rPr>
              <w:t xml:space="preserve">Dates Attended </w:t>
            </w:r>
          </w:p>
        </w:tc>
      </w:tr>
      <w:tr w:rsidR="00F64BC5" w:rsidRPr="00AE32AC" w:rsidTr="00923D71">
        <w:tc>
          <w:tcPr>
            <w:tcW w:w="2340" w:type="dxa"/>
          </w:tcPr>
          <w:p w:rsidR="00F64BC5" w:rsidRPr="00AE32AC" w:rsidRDefault="00F64BC5" w:rsidP="00923D71">
            <w:pPr>
              <w:tabs>
                <w:tab w:val="right" w:pos="8453"/>
              </w:tabs>
              <w:spacing w:after="0"/>
              <w:rPr>
                <w:b/>
              </w:rPr>
            </w:pPr>
          </w:p>
        </w:tc>
        <w:tc>
          <w:tcPr>
            <w:tcW w:w="2970" w:type="dxa"/>
          </w:tcPr>
          <w:p w:rsidR="00F64BC5" w:rsidRPr="00AE32AC" w:rsidRDefault="00F64BC5" w:rsidP="00923D71">
            <w:pPr>
              <w:tabs>
                <w:tab w:val="right" w:pos="8453"/>
              </w:tabs>
              <w:spacing w:after="0"/>
              <w:rPr>
                <w:b/>
              </w:rPr>
            </w:pPr>
          </w:p>
        </w:tc>
        <w:tc>
          <w:tcPr>
            <w:tcW w:w="2340" w:type="dxa"/>
          </w:tcPr>
          <w:p w:rsidR="00F64BC5" w:rsidRPr="00AE32AC" w:rsidRDefault="00F64BC5" w:rsidP="00923D71">
            <w:pPr>
              <w:tabs>
                <w:tab w:val="right" w:pos="8453"/>
              </w:tabs>
              <w:spacing w:after="0"/>
              <w:rPr>
                <w:b/>
              </w:rPr>
            </w:pPr>
          </w:p>
        </w:tc>
        <w:tc>
          <w:tcPr>
            <w:tcW w:w="1710" w:type="dxa"/>
          </w:tcPr>
          <w:p w:rsidR="00F64BC5" w:rsidRPr="00AE32AC" w:rsidRDefault="00F64BC5" w:rsidP="00923D71">
            <w:pPr>
              <w:tabs>
                <w:tab w:val="right" w:pos="8453"/>
              </w:tabs>
              <w:spacing w:after="0"/>
              <w:rPr>
                <w:b/>
              </w:rPr>
            </w:pPr>
          </w:p>
        </w:tc>
      </w:tr>
      <w:tr w:rsidR="00F64BC5" w:rsidRPr="00AE32AC" w:rsidTr="00923D71">
        <w:tc>
          <w:tcPr>
            <w:tcW w:w="2340" w:type="dxa"/>
          </w:tcPr>
          <w:p w:rsidR="00F64BC5" w:rsidRPr="00AE32AC" w:rsidRDefault="00F64BC5" w:rsidP="00923D71">
            <w:pPr>
              <w:tabs>
                <w:tab w:val="right" w:pos="8453"/>
              </w:tabs>
              <w:spacing w:after="0"/>
              <w:rPr>
                <w:b/>
              </w:rPr>
            </w:pPr>
          </w:p>
        </w:tc>
        <w:tc>
          <w:tcPr>
            <w:tcW w:w="2970" w:type="dxa"/>
          </w:tcPr>
          <w:p w:rsidR="00F64BC5" w:rsidRPr="00AE32AC" w:rsidRDefault="00F64BC5" w:rsidP="00923D71">
            <w:pPr>
              <w:tabs>
                <w:tab w:val="right" w:pos="8453"/>
              </w:tabs>
              <w:spacing w:after="0"/>
              <w:rPr>
                <w:b/>
              </w:rPr>
            </w:pPr>
          </w:p>
        </w:tc>
        <w:tc>
          <w:tcPr>
            <w:tcW w:w="2340" w:type="dxa"/>
          </w:tcPr>
          <w:p w:rsidR="00F64BC5" w:rsidRPr="00AE32AC" w:rsidRDefault="00F64BC5" w:rsidP="00923D71">
            <w:pPr>
              <w:tabs>
                <w:tab w:val="right" w:pos="8453"/>
              </w:tabs>
              <w:spacing w:after="0"/>
              <w:rPr>
                <w:b/>
              </w:rPr>
            </w:pPr>
          </w:p>
        </w:tc>
        <w:tc>
          <w:tcPr>
            <w:tcW w:w="1710" w:type="dxa"/>
          </w:tcPr>
          <w:p w:rsidR="00F64BC5" w:rsidRPr="00AE32AC" w:rsidRDefault="00F64BC5" w:rsidP="00923D71">
            <w:pPr>
              <w:tabs>
                <w:tab w:val="right" w:pos="8453"/>
              </w:tabs>
              <w:spacing w:after="0"/>
              <w:rPr>
                <w:b/>
              </w:rPr>
            </w:pPr>
          </w:p>
        </w:tc>
      </w:tr>
      <w:tr w:rsidR="00F64BC5" w:rsidRPr="00AE32AC" w:rsidTr="00923D71">
        <w:tc>
          <w:tcPr>
            <w:tcW w:w="2340" w:type="dxa"/>
          </w:tcPr>
          <w:p w:rsidR="00F64BC5" w:rsidRPr="00AE32AC" w:rsidRDefault="00F64BC5" w:rsidP="00923D71">
            <w:pPr>
              <w:tabs>
                <w:tab w:val="right" w:pos="8453"/>
              </w:tabs>
              <w:spacing w:after="0"/>
              <w:rPr>
                <w:b/>
              </w:rPr>
            </w:pPr>
          </w:p>
        </w:tc>
        <w:tc>
          <w:tcPr>
            <w:tcW w:w="2970" w:type="dxa"/>
          </w:tcPr>
          <w:p w:rsidR="00F64BC5" w:rsidRPr="00AE32AC" w:rsidRDefault="00F64BC5" w:rsidP="00923D71">
            <w:pPr>
              <w:tabs>
                <w:tab w:val="right" w:pos="8453"/>
              </w:tabs>
              <w:spacing w:after="0"/>
              <w:rPr>
                <w:b/>
              </w:rPr>
            </w:pPr>
          </w:p>
        </w:tc>
        <w:tc>
          <w:tcPr>
            <w:tcW w:w="2340" w:type="dxa"/>
          </w:tcPr>
          <w:p w:rsidR="00F64BC5" w:rsidRPr="00AE32AC" w:rsidRDefault="00F64BC5" w:rsidP="00923D71">
            <w:pPr>
              <w:tabs>
                <w:tab w:val="right" w:pos="8453"/>
              </w:tabs>
              <w:spacing w:after="0"/>
              <w:rPr>
                <w:b/>
              </w:rPr>
            </w:pPr>
          </w:p>
        </w:tc>
        <w:tc>
          <w:tcPr>
            <w:tcW w:w="1710" w:type="dxa"/>
          </w:tcPr>
          <w:p w:rsidR="00F64BC5" w:rsidRPr="00AE32AC" w:rsidRDefault="00F64BC5" w:rsidP="00923D71">
            <w:pPr>
              <w:tabs>
                <w:tab w:val="right" w:pos="8453"/>
              </w:tabs>
              <w:spacing w:after="0"/>
              <w:rPr>
                <w:b/>
              </w:rPr>
            </w:pPr>
          </w:p>
        </w:tc>
      </w:tr>
    </w:tbl>
    <w:p w:rsidR="00F64BC5" w:rsidRDefault="00F64BC5" w:rsidP="00F64BC5">
      <w:pPr>
        <w:tabs>
          <w:tab w:val="right" w:pos="8453"/>
        </w:tabs>
        <w:spacing w:after="0"/>
      </w:pPr>
    </w:p>
    <w:p w:rsidR="00F64BC5" w:rsidRDefault="00F64BC5" w:rsidP="00F64BC5">
      <w:pPr>
        <w:tabs>
          <w:tab w:val="right" w:pos="8453"/>
        </w:tabs>
        <w:spacing w:after="0"/>
      </w:pPr>
      <w:r>
        <w:t>Training:</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2520"/>
        <w:gridCol w:w="1350"/>
        <w:gridCol w:w="1260"/>
        <w:gridCol w:w="1440"/>
      </w:tblGrid>
      <w:tr w:rsidR="00F64BC5" w:rsidTr="00923D71">
        <w:tc>
          <w:tcPr>
            <w:tcW w:w="2790" w:type="dxa"/>
          </w:tcPr>
          <w:p w:rsidR="00F64BC5" w:rsidRPr="00892F59" w:rsidRDefault="00F64BC5" w:rsidP="00923D71">
            <w:pPr>
              <w:tabs>
                <w:tab w:val="right" w:pos="8453"/>
              </w:tabs>
              <w:spacing w:after="0"/>
              <w:jc w:val="center"/>
              <w:rPr>
                <w:b/>
              </w:rPr>
            </w:pPr>
            <w:r w:rsidRPr="00892F59">
              <w:rPr>
                <w:b/>
              </w:rPr>
              <w:t>Course</w:t>
            </w:r>
          </w:p>
        </w:tc>
        <w:tc>
          <w:tcPr>
            <w:tcW w:w="2520" w:type="dxa"/>
          </w:tcPr>
          <w:p w:rsidR="00F64BC5" w:rsidRPr="00892F59" w:rsidRDefault="00F64BC5" w:rsidP="00923D71">
            <w:pPr>
              <w:tabs>
                <w:tab w:val="right" w:pos="8453"/>
              </w:tabs>
              <w:spacing w:after="0"/>
              <w:jc w:val="center"/>
              <w:rPr>
                <w:b/>
              </w:rPr>
            </w:pPr>
            <w:r w:rsidRPr="00892F59">
              <w:rPr>
                <w:b/>
              </w:rPr>
              <w:t>Conducted by</w:t>
            </w:r>
          </w:p>
        </w:tc>
        <w:tc>
          <w:tcPr>
            <w:tcW w:w="1350" w:type="dxa"/>
          </w:tcPr>
          <w:p w:rsidR="00F64BC5" w:rsidRPr="00892F59" w:rsidRDefault="00F64BC5" w:rsidP="00923D71">
            <w:pPr>
              <w:tabs>
                <w:tab w:val="right" w:pos="8453"/>
              </w:tabs>
              <w:spacing w:after="0"/>
              <w:jc w:val="center"/>
              <w:rPr>
                <w:b/>
              </w:rPr>
            </w:pPr>
            <w:r w:rsidRPr="00892F59">
              <w:rPr>
                <w:b/>
              </w:rPr>
              <w:t xml:space="preserve">Start Date </w:t>
            </w:r>
          </w:p>
        </w:tc>
        <w:tc>
          <w:tcPr>
            <w:tcW w:w="1260" w:type="dxa"/>
          </w:tcPr>
          <w:p w:rsidR="00F64BC5" w:rsidRPr="00892F59" w:rsidRDefault="00F64BC5" w:rsidP="00923D71">
            <w:pPr>
              <w:tabs>
                <w:tab w:val="right" w:pos="8453"/>
              </w:tabs>
              <w:spacing w:after="0"/>
              <w:jc w:val="center"/>
              <w:rPr>
                <w:b/>
              </w:rPr>
            </w:pPr>
            <w:r w:rsidRPr="00892F59">
              <w:rPr>
                <w:b/>
              </w:rPr>
              <w:t>End Date</w:t>
            </w:r>
          </w:p>
        </w:tc>
        <w:tc>
          <w:tcPr>
            <w:tcW w:w="1440" w:type="dxa"/>
          </w:tcPr>
          <w:p w:rsidR="00F64BC5" w:rsidRPr="00892F59" w:rsidRDefault="00F64BC5" w:rsidP="00923D71">
            <w:pPr>
              <w:tabs>
                <w:tab w:val="right" w:pos="8453"/>
              </w:tabs>
              <w:spacing w:after="0"/>
              <w:ind w:left="-40" w:right="-63"/>
              <w:jc w:val="center"/>
              <w:rPr>
                <w:b/>
              </w:rPr>
            </w:pPr>
            <w:r w:rsidRPr="00892F59">
              <w:rPr>
                <w:b/>
              </w:rPr>
              <w:t>No. of Hours</w:t>
            </w:r>
          </w:p>
        </w:tc>
      </w:tr>
      <w:tr w:rsidR="00F64BC5" w:rsidTr="00923D71">
        <w:tc>
          <w:tcPr>
            <w:tcW w:w="2790" w:type="dxa"/>
          </w:tcPr>
          <w:p w:rsidR="00F64BC5" w:rsidRDefault="00F64BC5" w:rsidP="00923D71">
            <w:pPr>
              <w:tabs>
                <w:tab w:val="right" w:pos="8453"/>
              </w:tabs>
              <w:spacing w:after="0"/>
            </w:pPr>
          </w:p>
        </w:tc>
        <w:tc>
          <w:tcPr>
            <w:tcW w:w="2520" w:type="dxa"/>
          </w:tcPr>
          <w:p w:rsidR="00F64BC5" w:rsidRDefault="00F64BC5" w:rsidP="00923D71">
            <w:pPr>
              <w:tabs>
                <w:tab w:val="right" w:pos="8453"/>
              </w:tabs>
              <w:spacing w:after="0"/>
            </w:pPr>
          </w:p>
        </w:tc>
        <w:tc>
          <w:tcPr>
            <w:tcW w:w="1350" w:type="dxa"/>
          </w:tcPr>
          <w:p w:rsidR="00F64BC5" w:rsidRDefault="00F64BC5" w:rsidP="00923D71">
            <w:pPr>
              <w:tabs>
                <w:tab w:val="right" w:pos="8453"/>
              </w:tabs>
              <w:spacing w:after="0"/>
            </w:pPr>
          </w:p>
        </w:tc>
        <w:tc>
          <w:tcPr>
            <w:tcW w:w="1260" w:type="dxa"/>
          </w:tcPr>
          <w:p w:rsidR="00F64BC5" w:rsidRDefault="00F64BC5" w:rsidP="00923D71">
            <w:pPr>
              <w:tabs>
                <w:tab w:val="right" w:pos="8453"/>
              </w:tabs>
              <w:spacing w:after="0"/>
            </w:pPr>
          </w:p>
        </w:tc>
        <w:tc>
          <w:tcPr>
            <w:tcW w:w="1440" w:type="dxa"/>
          </w:tcPr>
          <w:p w:rsidR="00F64BC5" w:rsidRDefault="00F64BC5" w:rsidP="00923D71">
            <w:pPr>
              <w:tabs>
                <w:tab w:val="right" w:pos="8453"/>
              </w:tabs>
              <w:spacing w:after="0"/>
            </w:pPr>
          </w:p>
        </w:tc>
      </w:tr>
      <w:tr w:rsidR="00F64BC5" w:rsidTr="00923D71">
        <w:tc>
          <w:tcPr>
            <w:tcW w:w="2790" w:type="dxa"/>
          </w:tcPr>
          <w:p w:rsidR="00F64BC5" w:rsidRDefault="00F64BC5" w:rsidP="00923D71">
            <w:pPr>
              <w:tabs>
                <w:tab w:val="right" w:pos="8453"/>
              </w:tabs>
              <w:spacing w:after="0"/>
            </w:pPr>
          </w:p>
        </w:tc>
        <w:tc>
          <w:tcPr>
            <w:tcW w:w="2520" w:type="dxa"/>
          </w:tcPr>
          <w:p w:rsidR="00F64BC5" w:rsidRDefault="00F64BC5" w:rsidP="00923D71">
            <w:pPr>
              <w:tabs>
                <w:tab w:val="right" w:pos="8453"/>
              </w:tabs>
              <w:spacing w:after="0"/>
            </w:pPr>
          </w:p>
        </w:tc>
        <w:tc>
          <w:tcPr>
            <w:tcW w:w="1350" w:type="dxa"/>
          </w:tcPr>
          <w:p w:rsidR="00F64BC5" w:rsidRDefault="00F64BC5" w:rsidP="00923D71">
            <w:pPr>
              <w:tabs>
                <w:tab w:val="right" w:pos="8453"/>
              </w:tabs>
              <w:spacing w:after="0"/>
            </w:pPr>
          </w:p>
        </w:tc>
        <w:tc>
          <w:tcPr>
            <w:tcW w:w="1260" w:type="dxa"/>
          </w:tcPr>
          <w:p w:rsidR="00F64BC5" w:rsidRDefault="00F64BC5" w:rsidP="00923D71">
            <w:pPr>
              <w:tabs>
                <w:tab w:val="right" w:pos="8453"/>
              </w:tabs>
              <w:spacing w:after="0"/>
            </w:pPr>
          </w:p>
        </w:tc>
        <w:tc>
          <w:tcPr>
            <w:tcW w:w="1440" w:type="dxa"/>
          </w:tcPr>
          <w:p w:rsidR="00F64BC5" w:rsidRDefault="00F64BC5" w:rsidP="00923D71">
            <w:pPr>
              <w:tabs>
                <w:tab w:val="right" w:pos="8453"/>
              </w:tabs>
              <w:spacing w:after="0"/>
            </w:pPr>
          </w:p>
        </w:tc>
      </w:tr>
      <w:tr w:rsidR="00F64BC5" w:rsidTr="00923D71">
        <w:tc>
          <w:tcPr>
            <w:tcW w:w="2790" w:type="dxa"/>
          </w:tcPr>
          <w:p w:rsidR="00F64BC5" w:rsidRDefault="00F64BC5" w:rsidP="00923D71">
            <w:pPr>
              <w:tabs>
                <w:tab w:val="right" w:pos="8453"/>
              </w:tabs>
              <w:spacing w:after="0"/>
            </w:pPr>
          </w:p>
        </w:tc>
        <w:tc>
          <w:tcPr>
            <w:tcW w:w="2520" w:type="dxa"/>
          </w:tcPr>
          <w:p w:rsidR="00F64BC5" w:rsidRDefault="00F64BC5" w:rsidP="00923D71">
            <w:pPr>
              <w:tabs>
                <w:tab w:val="right" w:pos="8453"/>
              </w:tabs>
              <w:spacing w:after="0"/>
            </w:pPr>
          </w:p>
        </w:tc>
        <w:tc>
          <w:tcPr>
            <w:tcW w:w="1350" w:type="dxa"/>
          </w:tcPr>
          <w:p w:rsidR="00F64BC5" w:rsidRDefault="00F64BC5" w:rsidP="00923D71">
            <w:pPr>
              <w:tabs>
                <w:tab w:val="right" w:pos="8453"/>
              </w:tabs>
              <w:spacing w:after="0"/>
            </w:pPr>
          </w:p>
        </w:tc>
        <w:tc>
          <w:tcPr>
            <w:tcW w:w="1260" w:type="dxa"/>
          </w:tcPr>
          <w:p w:rsidR="00F64BC5" w:rsidRDefault="00F64BC5" w:rsidP="00923D71">
            <w:pPr>
              <w:tabs>
                <w:tab w:val="right" w:pos="8453"/>
              </w:tabs>
              <w:spacing w:after="0"/>
            </w:pPr>
          </w:p>
        </w:tc>
        <w:tc>
          <w:tcPr>
            <w:tcW w:w="1440" w:type="dxa"/>
          </w:tcPr>
          <w:p w:rsidR="00F64BC5" w:rsidRDefault="00F64BC5" w:rsidP="00923D71">
            <w:pPr>
              <w:tabs>
                <w:tab w:val="right" w:pos="8453"/>
              </w:tabs>
              <w:spacing w:after="0"/>
            </w:pPr>
          </w:p>
        </w:tc>
      </w:tr>
    </w:tbl>
    <w:p w:rsidR="00F64BC5" w:rsidRPr="007012F4" w:rsidRDefault="00F64BC5" w:rsidP="00F64BC5">
      <w:pPr>
        <w:tabs>
          <w:tab w:val="right" w:pos="8453"/>
        </w:tabs>
        <w:spacing w:after="0"/>
      </w:pPr>
      <w:r w:rsidRPr="007012F4">
        <w:rPr>
          <w:u w:val="single"/>
        </w:rPr>
        <w:tab/>
      </w:r>
    </w:p>
    <w:p w:rsidR="00F64BC5" w:rsidRPr="007012F4" w:rsidRDefault="00F64BC5" w:rsidP="00F64BC5">
      <w:pPr>
        <w:tabs>
          <w:tab w:val="right" w:pos="8453"/>
        </w:tabs>
        <w:spacing w:after="0"/>
      </w:pPr>
    </w:p>
    <w:p w:rsidR="00F64BC5" w:rsidRPr="007012F4" w:rsidRDefault="00F64BC5" w:rsidP="00F64BC5">
      <w:pPr>
        <w:tabs>
          <w:tab w:val="right" w:pos="8453"/>
        </w:tabs>
        <w:spacing w:after="0"/>
        <w:rPr>
          <w:b/>
        </w:rPr>
      </w:pPr>
      <w:r w:rsidRPr="007012F4">
        <w:rPr>
          <w:b/>
        </w:rPr>
        <w:t>Employment Record:</w:t>
      </w:r>
    </w:p>
    <w:p w:rsidR="00F64BC5" w:rsidRPr="007012F4" w:rsidRDefault="00F64BC5" w:rsidP="00F64BC5">
      <w:pPr>
        <w:tabs>
          <w:tab w:val="right" w:pos="8453"/>
        </w:tabs>
        <w:spacing w:after="0"/>
        <w:rPr>
          <w:b/>
        </w:rPr>
      </w:pPr>
    </w:p>
    <w:p w:rsidR="00F64BC5" w:rsidRPr="007012F4" w:rsidRDefault="00F64BC5" w:rsidP="00EA6945">
      <w:pPr>
        <w:tabs>
          <w:tab w:val="right" w:pos="8453"/>
        </w:tabs>
        <w:spacing w:after="0"/>
        <w:ind w:right="-360"/>
        <w:rPr>
          <w:sz w:val="20"/>
        </w:rPr>
      </w:pPr>
      <w:r w:rsidRPr="007012F4">
        <w:rPr>
          <w:sz w:val="20"/>
        </w:rPr>
        <w:t>[</w:t>
      </w:r>
      <w:r w:rsidRPr="007012F4">
        <w:rPr>
          <w:i/>
          <w:sz w:val="20"/>
        </w:rPr>
        <w:t>Starting with present position, list in reverse order every employment held.  List all positions held by staff member since graduation, giving dates, names of employing organizations, titles of positions held, and locations of projects.  For experience in last ten years, also give types of activities performed and client references, where appropriate.  Use about two pages.</w:t>
      </w:r>
      <w:r w:rsidRPr="007012F4">
        <w:rPr>
          <w:sz w:val="20"/>
        </w:rPr>
        <w:t>]</w:t>
      </w:r>
    </w:p>
    <w:p w:rsidR="00F64BC5" w:rsidRDefault="00F64BC5" w:rsidP="00F64BC5">
      <w:pPr>
        <w:tabs>
          <w:tab w:val="right" w:pos="8453"/>
        </w:tabs>
        <w:spacing w:after="0"/>
      </w:pPr>
    </w:p>
    <w:p w:rsidR="00F64BC5" w:rsidRDefault="00F64BC5" w:rsidP="00F64BC5">
      <w:pPr>
        <w:tabs>
          <w:tab w:val="right" w:pos="8453"/>
        </w:tabs>
        <w:spacing w:after="0"/>
      </w:pPr>
      <w:r>
        <w:t>Service Record:</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260"/>
        <w:gridCol w:w="3510"/>
        <w:gridCol w:w="3330"/>
      </w:tblGrid>
      <w:tr w:rsidR="00F64BC5" w:rsidTr="00923D71">
        <w:tc>
          <w:tcPr>
            <w:tcW w:w="1260" w:type="dxa"/>
          </w:tcPr>
          <w:p w:rsidR="00F64BC5" w:rsidRPr="00892F59" w:rsidRDefault="00F64BC5" w:rsidP="00923D71">
            <w:pPr>
              <w:tabs>
                <w:tab w:val="right" w:pos="8453"/>
              </w:tabs>
              <w:spacing w:after="0"/>
              <w:ind w:right="-18"/>
              <w:jc w:val="center"/>
              <w:rPr>
                <w:b/>
              </w:rPr>
            </w:pPr>
            <w:r w:rsidRPr="00892F59">
              <w:rPr>
                <w:b/>
              </w:rPr>
              <w:t>Start Date</w:t>
            </w:r>
          </w:p>
        </w:tc>
        <w:tc>
          <w:tcPr>
            <w:tcW w:w="1260" w:type="dxa"/>
          </w:tcPr>
          <w:p w:rsidR="00F64BC5" w:rsidRPr="00892F59" w:rsidRDefault="00F64BC5" w:rsidP="00923D71">
            <w:pPr>
              <w:tabs>
                <w:tab w:val="right" w:pos="8453"/>
              </w:tabs>
              <w:spacing w:after="0"/>
              <w:jc w:val="center"/>
              <w:rPr>
                <w:b/>
              </w:rPr>
            </w:pPr>
            <w:r w:rsidRPr="00892F59">
              <w:rPr>
                <w:b/>
              </w:rPr>
              <w:t>End Date</w:t>
            </w:r>
          </w:p>
        </w:tc>
        <w:tc>
          <w:tcPr>
            <w:tcW w:w="3510" w:type="dxa"/>
          </w:tcPr>
          <w:p w:rsidR="00F64BC5" w:rsidRPr="00892F59" w:rsidRDefault="00F64BC5" w:rsidP="00923D71">
            <w:pPr>
              <w:tabs>
                <w:tab w:val="right" w:pos="8453"/>
              </w:tabs>
              <w:spacing w:after="0"/>
              <w:jc w:val="center"/>
              <w:rPr>
                <w:b/>
              </w:rPr>
            </w:pPr>
            <w:r w:rsidRPr="00892F59">
              <w:rPr>
                <w:b/>
              </w:rPr>
              <w:t>Organization</w:t>
            </w:r>
          </w:p>
        </w:tc>
        <w:tc>
          <w:tcPr>
            <w:tcW w:w="3330" w:type="dxa"/>
          </w:tcPr>
          <w:p w:rsidR="00F64BC5" w:rsidRPr="00892F59" w:rsidRDefault="00F64BC5" w:rsidP="00923D71">
            <w:pPr>
              <w:tabs>
                <w:tab w:val="right" w:pos="8453"/>
              </w:tabs>
              <w:spacing w:after="0"/>
              <w:jc w:val="center"/>
              <w:rPr>
                <w:b/>
              </w:rPr>
            </w:pPr>
            <w:r w:rsidRPr="00892F59">
              <w:rPr>
                <w:b/>
              </w:rPr>
              <w:t>Position</w:t>
            </w:r>
          </w:p>
        </w:tc>
      </w:tr>
      <w:tr w:rsidR="00F64BC5" w:rsidTr="00923D71">
        <w:tc>
          <w:tcPr>
            <w:tcW w:w="1260" w:type="dxa"/>
          </w:tcPr>
          <w:p w:rsidR="00F64BC5" w:rsidRDefault="00F64BC5" w:rsidP="00923D71">
            <w:pPr>
              <w:tabs>
                <w:tab w:val="right" w:pos="8453"/>
              </w:tabs>
              <w:spacing w:after="0"/>
            </w:pPr>
          </w:p>
        </w:tc>
        <w:tc>
          <w:tcPr>
            <w:tcW w:w="1260" w:type="dxa"/>
          </w:tcPr>
          <w:p w:rsidR="00F64BC5" w:rsidRDefault="00F64BC5" w:rsidP="00923D71">
            <w:pPr>
              <w:tabs>
                <w:tab w:val="right" w:pos="8453"/>
              </w:tabs>
              <w:spacing w:after="0"/>
            </w:pPr>
          </w:p>
        </w:tc>
        <w:tc>
          <w:tcPr>
            <w:tcW w:w="3510" w:type="dxa"/>
          </w:tcPr>
          <w:p w:rsidR="00F64BC5" w:rsidRDefault="00F64BC5" w:rsidP="00923D71">
            <w:pPr>
              <w:tabs>
                <w:tab w:val="right" w:pos="8453"/>
              </w:tabs>
              <w:spacing w:after="0"/>
            </w:pPr>
          </w:p>
        </w:tc>
        <w:tc>
          <w:tcPr>
            <w:tcW w:w="3330" w:type="dxa"/>
          </w:tcPr>
          <w:p w:rsidR="00F64BC5" w:rsidRDefault="00F64BC5" w:rsidP="00923D71">
            <w:pPr>
              <w:tabs>
                <w:tab w:val="right" w:pos="8453"/>
              </w:tabs>
              <w:spacing w:after="0"/>
            </w:pPr>
          </w:p>
        </w:tc>
      </w:tr>
      <w:tr w:rsidR="00F64BC5" w:rsidTr="00923D71">
        <w:tc>
          <w:tcPr>
            <w:tcW w:w="1260" w:type="dxa"/>
          </w:tcPr>
          <w:p w:rsidR="00F64BC5" w:rsidRDefault="00F64BC5" w:rsidP="00923D71">
            <w:pPr>
              <w:tabs>
                <w:tab w:val="right" w:pos="8453"/>
              </w:tabs>
              <w:spacing w:after="0"/>
            </w:pPr>
          </w:p>
        </w:tc>
        <w:tc>
          <w:tcPr>
            <w:tcW w:w="1260" w:type="dxa"/>
          </w:tcPr>
          <w:p w:rsidR="00F64BC5" w:rsidRDefault="00F64BC5" w:rsidP="00923D71">
            <w:pPr>
              <w:tabs>
                <w:tab w:val="right" w:pos="8453"/>
              </w:tabs>
              <w:spacing w:after="0"/>
            </w:pPr>
          </w:p>
        </w:tc>
        <w:tc>
          <w:tcPr>
            <w:tcW w:w="3510" w:type="dxa"/>
          </w:tcPr>
          <w:p w:rsidR="00F64BC5" w:rsidRDefault="00F64BC5" w:rsidP="00923D71">
            <w:pPr>
              <w:tabs>
                <w:tab w:val="right" w:pos="8453"/>
              </w:tabs>
              <w:spacing w:after="0"/>
            </w:pPr>
          </w:p>
        </w:tc>
        <w:tc>
          <w:tcPr>
            <w:tcW w:w="3330" w:type="dxa"/>
          </w:tcPr>
          <w:p w:rsidR="00F64BC5" w:rsidRDefault="00F64BC5" w:rsidP="00923D71">
            <w:pPr>
              <w:tabs>
                <w:tab w:val="right" w:pos="8453"/>
              </w:tabs>
              <w:spacing w:after="0"/>
            </w:pPr>
          </w:p>
        </w:tc>
      </w:tr>
      <w:tr w:rsidR="00F64BC5" w:rsidTr="00923D71">
        <w:tc>
          <w:tcPr>
            <w:tcW w:w="1260" w:type="dxa"/>
          </w:tcPr>
          <w:p w:rsidR="00F64BC5" w:rsidRDefault="00F64BC5" w:rsidP="00923D71">
            <w:pPr>
              <w:tabs>
                <w:tab w:val="right" w:pos="8453"/>
              </w:tabs>
              <w:spacing w:after="0"/>
            </w:pPr>
          </w:p>
        </w:tc>
        <w:tc>
          <w:tcPr>
            <w:tcW w:w="1260" w:type="dxa"/>
          </w:tcPr>
          <w:p w:rsidR="00F64BC5" w:rsidRDefault="00F64BC5" w:rsidP="00923D71">
            <w:pPr>
              <w:tabs>
                <w:tab w:val="right" w:pos="8453"/>
              </w:tabs>
              <w:spacing w:after="0"/>
            </w:pPr>
          </w:p>
        </w:tc>
        <w:tc>
          <w:tcPr>
            <w:tcW w:w="3510" w:type="dxa"/>
          </w:tcPr>
          <w:p w:rsidR="00F64BC5" w:rsidRDefault="00F64BC5" w:rsidP="00923D71">
            <w:pPr>
              <w:tabs>
                <w:tab w:val="right" w:pos="8453"/>
              </w:tabs>
              <w:spacing w:after="0"/>
            </w:pPr>
          </w:p>
        </w:tc>
        <w:tc>
          <w:tcPr>
            <w:tcW w:w="3330" w:type="dxa"/>
          </w:tcPr>
          <w:p w:rsidR="00F64BC5" w:rsidRDefault="00F64BC5" w:rsidP="00923D71">
            <w:pPr>
              <w:tabs>
                <w:tab w:val="right" w:pos="8453"/>
              </w:tabs>
              <w:spacing w:after="0"/>
            </w:pPr>
          </w:p>
        </w:tc>
      </w:tr>
      <w:tr w:rsidR="00F64BC5" w:rsidTr="00923D71">
        <w:tc>
          <w:tcPr>
            <w:tcW w:w="1260" w:type="dxa"/>
          </w:tcPr>
          <w:p w:rsidR="00F64BC5" w:rsidRDefault="00F64BC5" w:rsidP="00923D71">
            <w:pPr>
              <w:tabs>
                <w:tab w:val="right" w:pos="8453"/>
              </w:tabs>
              <w:spacing w:after="0"/>
            </w:pPr>
          </w:p>
        </w:tc>
        <w:tc>
          <w:tcPr>
            <w:tcW w:w="1260" w:type="dxa"/>
          </w:tcPr>
          <w:p w:rsidR="00F64BC5" w:rsidRDefault="00F64BC5" w:rsidP="00923D71">
            <w:pPr>
              <w:tabs>
                <w:tab w:val="right" w:pos="8453"/>
              </w:tabs>
              <w:spacing w:after="0"/>
            </w:pPr>
          </w:p>
        </w:tc>
        <w:tc>
          <w:tcPr>
            <w:tcW w:w="3510" w:type="dxa"/>
          </w:tcPr>
          <w:p w:rsidR="00F64BC5" w:rsidRDefault="00F64BC5" w:rsidP="00923D71">
            <w:pPr>
              <w:tabs>
                <w:tab w:val="right" w:pos="8453"/>
              </w:tabs>
              <w:spacing w:after="0"/>
            </w:pPr>
          </w:p>
        </w:tc>
        <w:tc>
          <w:tcPr>
            <w:tcW w:w="3330" w:type="dxa"/>
          </w:tcPr>
          <w:p w:rsidR="00F64BC5" w:rsidRDefault="00F64BC5" w:rsidP="00923D71">
            <w:pPr>
              <w:tabs>
                <w:tab w:val="right" w:pos="8453"/>
              </w:tabs>
              <w:spacing w:after="0"/>
            </w:pPr>
          </w:p>
        </w:tc>
      </w:tr>
    </w:tbl>
    <w:p w:rsidR="00F64BC5" w:rsidRDefault="00F64BC5" w:rsidP="00F64BC5">
      <w:pPr>
        <w:tabs>
          <w:tab w:val="right" w:pos="8453"/>
        </w:tabs>
        <w:spacing w:after="0"/>
      </w:pPr>
    </w:p>
    <w:p w:rsidR="00F64BC5" w:rsidRDefault="00F64BC5" w:rsidP="00F64BC5">
      <w:pPr>
        <w:tabs>
          <w:tab w:val="right" w:pos="8453"/>
        </w:tabs>
        <w:spacing w:after="0"/>
      </w:pPr>
      <w:r>
        <w:t>Projects:</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440"/>
        <w:gridCol w:w="1440"/>
        <w:gridCol w:w="2430"/>
        <w:gridCol w:w="720"/>
        <w:gridCol w:w="720"/>
        <w:gridCol w:w="1080"/>
      </w:tblGrid>
      <w:tr w:rsidR="00F64BC5" w:rsidTr="00923D71">
        <w:tc>
          <w:tcPr>
            <w:tcW w:w="2520" w:type="dxa"/>
          </w:tcPr>
          <w:p w:rsidR="00F64BC5" w:rsidRPr="00892F59" w:rsidRDefault="00F64BC5" w:rsidP="00923D71">
            <w:pPr>
              <w:tabs>
                <w:tab w:val="right" w:pos="8453"/>
              </w:tabs>
              <w:spacing w:after="0"/>
              <w:jc w:val="center"/>
              <w:rPr>
                <w:b/>
              </w:rPr>
            </w:pPr>
            <w:r w:rsidRPr="00892F59">
              <w:rPr>
                <w:b/>
              </w:rPr>
              <w:t>Project Name and Location</w:t>
            </w:r>
          </w:p>
        </w:tc>
        <w:tc>
          <w:tcPr>
            <w:tcW w:w="1440" w:type="dxa"/>
          </w:tcPr>
          <w:p w:rsidR="00F64BC5" w:rsidRPr="00892F59" w:rsidRDefault="00F64BC5" w:rsidP="00923D71">
            <w:pPr>
              <w:tabs>
                <w:tab w:val="right" w:pos="8453"/>
              </w:tabs>
              <w:spacing w:after="0"/>
              <w:jc w:val="center"/>
              <w:rPr>
                <w:b/>
              </w:rPr>
            </w:pPr>
            <w:r>
              <w:rPr>
                <w:b/>
              </w:rPr>
              <w:t xml:space="preserve">Project Cost </w:t>
            </w:r>
          </w:p>
        </w:tc>
        <w:tc>
          <w:tcPr>
            <w:tcW w:w="1440" w:type="dxa"/>
          </w:tcPr>
          <w:p w:rsidR="00F64BC5" w:rsidRPr="00892F59" w:rsidRDefault="00F64BC5" w:rsidP="00923D71">
            <w:pPr>
              <w:tabs>
                <w:tab w:val="right" w:pos="8453"/>
              </w:tabs>
              <w:spacing w:after="0"/>
              <w:jc w:val="center"/>
              <w:rPr>
                <w:b/>
              </w:rPr>
            </w:pPr>
            <w:r w:rsidRPr="00892F59">
              <w:rPr>
                <w:b/>
              </w:rPr>
              <w:t>Designation</w:t>
            </w:r>
          </w:p>
        </w:tc>
        <w:tc>
          <w:tcPr>
            <w:tcW w:w="2430" w:type="dxa"/>
          </w:tcPr>
          <w:p w:rsidR="00F64BC5" w:rsidRPr="00892F59" w:rsidRDefault="00F64BC5" w:rsidP="00923D71">
            <w:pPr>
              <w:tabs>
                <w:tab w:val="right" w:pos="8453"/>
              </w:tabs>
              <w:spacing w:after="0"/>
              <w:jc w:val="center"/>
              <w:rPr>
                <w:b/>
              </w:rPr>
            </w:pPr>
            <w:r w:rsidRPr="00892F59">
              <w:rPr>
                <w:b/>
              </w:rPr>
              <w:t>Services Rendered</w:t>
            </w:r>
          </w:p>
        </w:tc>
        <w:tc>
          <w:tcPr>
            <w:tcW w:w="720" w:type="dxa"/>
          </w:tcPr>
          <w:p w:rsidR="00F64BC5" w:rsidRPr="00892F59" w:rsidRDefault="00F64BC5" w:rsidP="00923D71">
            <w:pPr>
              <w:tabs>
                <w:tab w:val="right" w:pos="8453"/>
              </w:tabs>
              <w:spacing w:after="0"/>
              <w:ind w:left="-108" w:right="-104"/>
              <w:jc w:val="center"/>
              <w:rPr>
                <w:b/>
              </w:rPr>
            </w:pPr>
            <w:r w:rsidRPr="00892F59">
              <w:rPr>
                <w:b/>
              </w:rPr>
              <w:t>Start</w:t>
            </w:r>
          </w:p>
          <w:p w:rsidR="00F64BC5" w:rsidRPr="00892F59" w:rsidRDefault="00F64BC5" w:rsidP="00923D71">
            <w:pPr>
              <w:tabs>
                <w:tab w:val="right" w:pos="8453"/>
              </w:tabs>
              <w:spacing w:after="0"/>
              <w:ind w:left="-108" w:right="-104"/>
              <w:jc w:val="center"/>
              <w:rPr>
                <w:b/>
              </w:rPr>
            </w:pPr>
            <w:r w:rsidRPr="00892F59">
              <w:rPr>
                <w:b/>
              </w:rPr>
              <w:t>Date</w:t>
            </w:r>
          </w:p>
        </w:tc>
        <w:tc>
          <w:tcPr>
            <w:tcW w:w="720" w:type="dxa"/>
          </w:tcPr>
          <w:p w:rsidR="00F64BC5" w:rsidRPr="00892F59" w:rsidRDefault="00F64BC5" w:rsidP="00923D71">
            <w:pPr>
              <w:tabs>
                <w:tab w:val="right" w:pos="8453"/>
              </w:tabs>
              <w:spacing w:after="0"/>
              <w:ind w:right="-108"/>
              <w:jc w:val="center"/>
              <w:rPr>
                <w:b/>
              </w:rPr>
            </w:pPr>
            <w:r w:rsidRPr="00892F59">
              <w:rPr>
                <w:b/>
              </w:rPr>
              <w:t xml:space="preserve">End </w:t>
            </w:r>
          </w:p>
          <w:p w:rsidR="00F64BC5" w:rsidRPr="00892F59" w:rsidRDefault="00F64BC5" w:rsidP="00923D71">
            <w:pPr>
              <w:tabs>
                <w:tab w:val="right" w:pos="8453"/>
              </w:tabs>
              <w:spacing w:after="0"/>
              <w:ind w:right="-108"/>
              <w:jc w:val="center"/>
              <w:rPr>
                <w:b/>
              </w:rPr>
            </w:pPr>
            <w:r w:rsidRPr="00892F59">
              <w:rPr>
                <w:b/>
              </w:rPr>
              <w:t>Date</w:t>
            </w:r>
          </w:p>
        </w:tc>
        <w:tc>
          <w:tcPr>
            <w:tcW w:w="1080" w:type="dxa"/>
          </w:tcPr>
          <w:p w:rsidR="00F64BC5" w:rsidRPr="00892F59" w:rsidRDefault="00F64BC5" w:rsidP="00923D71">
            <w:pPr>
              <w:tabs>
                <w:tab w:val="right" w:pos="8453"/>
              </w:tabs>
              <w:spacing w:after="0"/>
              <w:jc w:val="center"/>
              <w:rPr>
                <w:b/>
              </w:rPr>
            </w:pPr>
            <w:r w:rsidRPr="00892F59">
              <w:rPr>
                <w:b/>
              </w:rPr>
              <w:t>Client</w:t>
            </w:r>
          </w:p>
        </w:tc>
      </w:tr>
      <w:tr w:rsidR="00F64BC5" w:rsidTr="00923D71">
        <w:tc>
          <w:tcPr>
            <w:tcW w:w="2520" w:type="dxa"/>
          </w:tcPr>
          <w:p w:rsidR="00F64BC5" w:rsidRDefault="00F64BC5" w:rsidP="00923D71">
            <w:pPr>
              <w:tabs>
                <w:tab w:val="right" w:pos="8453"/>
              </w:tabs>
              <w:spacing w:after="0"/>
            </w:pPr>
          </w:p>
        </w:tc>
        <w:tc>
          <w:tcPr>
            <w:tcW w:w="1440" w:type="dxa"/>
          </w:tcPr>
          <w:p w:rsidR="00F64BC5" w:rsidRDefault="00F64BC5" w:rsidP="00923D71">
            <w:pPr>
              <w:tabs>
                <w:tab w:val="right" w:pos="8453"/>
              </w:tabs>
              <w:spacing w:after="0"/>
            </w:pPr>
          </w:p>
        </w:tc>
        <w:tc>
          <w:tcPr>
            <w:tcW w:w="1440" w:type="dxa"/>
          </w:tcPr>
          <w:p w:rsidR="00F64BC5" w:rsidRDefault="00F64BC5" w:rsidP="00923D71">
            <w:pPr>
              <w:tabs>
                <w:tab w:val="right" w:pos="8453"/>
              </w:tabs>
              <w:spacing w:after="0"/>
            </w:pPr>
          </w:p>
        </w:tc>
        <w:tc>
          <w:tcPr>
            <w:tcW w:w="2430" w:type="dxa"/>
          </w:tcPr>
          <w:p w:rsidR="00F64BC5" w:rsidRDefault="00F64BC5" w:rsidP="00923D71">
            <w:pPr>
              <w:tabs>
                <w:tab w:val="right" w:pos="8453"/>
              </w:tabs>
              <w:spacing w:after="0"/>
            </w:pPr>
          </w:p>
        </w:tc>
        <w:tc>
          <w:tcPr>
            <w:tcW w:w="720" w:type="dxa"/>
          </w:tcPr>
          <w:p w:rsidR="00F64BC5" w:rsidRDefault="00F64BC5" w:rsidP="00923D71">
            <w:pPr>
              <w:tabs>
                <w:tab w:val="right" w:pos="8453"/>
              </w:tabs>
              <w:spacing w:after="0"/>
            </w:pPr>
          </w:p>
        </w:tc>
        <w:tc>
          <w:tcPr>
            <w:tcW w:w="720" w:type="dxa"/>
          </w:tcPr>
          <w:p w:rsidR="00F64BC5" w:rsidRDefault="00F64BC5" w:rsidP="00923D71">
            <w:pPr>
              <w:tabs>
                <w:tab w:val="right" w:pos="8453"/>
              </w:tabs>
              <w:spacing w:after="0"/>
            </w:pPr>
          </w:p>
        </w:tc>
        <w:tc>
          <w:tcPr>
            <w:tcW w:w="1080" w:type="dxa"/>
          </w:tcPr>
          <w:p w:rsidR="00F64BC5" w:rsidRDefault="00F64BC5" w:rsidP="00923D71">
            <w:pPr>
              <w:tabs>
                <w:tab w:val="right" w:pos="8453"/>
              </w:tabs>
              <w:spacing w:after="0"/>
            </w:pPr>
          </w:p>
        </w:tc>
      </w:tr>
      <w:tr w:rsidR="00F64BC5" w:rsidTr="00923D71">
        <w:tc>
          <w:tcPr>
            <w:tcW w:w="2520" w:type="dxa"/>
          </w:tcPr>
          <w:p w:rsidR="00F64BC5" w:rsidRDefault="00F64BC5" w:rsidP="00923D71">
            <w:pPr>
              <w:tabs>
                <w:tab w:val="right" w:pos="8453"/>
              </w:tabs>
              <w:spacing w:after="0"/>
            </w:pPr>
          </w:p>
        </w:tc>
        <w:tc>
          <w:tcPr>
            <w:tcW w:w="1440" w:type="dxa"/>
          </w:tcPr>
          <w:p w:rsidR="00F64BC5" w:rsidRDefault="00F64BC5" w:rsidP="00923D71">
            <w:pPr>
              <w:tabs>
                <w:tab w:val="right" w:pos="8453"/>
              </w:tabs>
              <w:spacing w:after="0"/>
            </w:pPr>
          </w:p>
        </w:tc>
        <w:tc>
          <w:tcPr>
            <w:tcW w:w="1440" w:type="dxa"/>
          </w:tcPr>
          <w:p w:rsidR="00F64BC5" w:rsidRDefault="00F64BC5" w:rsidP="00923D71">
            <w:pPr>
              <w:tabs>
                <w:tab w:val="right" w:pos="8453"/>
              </w:tabs>
              <w:spacing w:after="0"/>
            </w:pPr>
          </w:p>
        </w:tc>
        <w:tc>
          <w:tcPr>
            <w:tcW w:w="2430" w:type="dxa"/>
          </w:tcPr>
          <w:p w:rsidR="00F64BC5" w:rsidRDefault="00F64BC5" w:rsidP="00923D71">
            <w:pPr>
              <w:tabs>
                <w:tab w:val="right" w:pos="8453"/>
              </w:tabs>
              <w:spacing w:after="0"/>
            </w:pPr>
          </w:p>
        </w:tc>
        <w:tc>
          <w:tcPr>
            <w:tcW w:w="720" w:type="dxa"/>
          </w:tcPr>
          <w:p w:rsidR="00F64BC5" w:rsidRDefault="00F64BC5" w:rsidP="00923D71">
            <w:pPr>
              <w:tabs>
                <w:tab w:val="right" w:pos="8453"/>
              </w:tabs>
              <w:spacing w:after="0"/>
            </w:pPr>
          </w:p>
        </w:tc>
        <w:tc>
          <w:tcPr>
            <w:tcW w:w="720" w:type="dxa"/>
          </w:tcPr>
          <w:p w:rsidR="00F64BC5" w:rsidRDefault="00F64BC5" w:rsidP="00923D71">
            <w:pPr>
              <w:tabs>
                <w:tab w:val="right" w:pos="8453"/>
              </w:tabs>
              <w:spacing w:after="0"/>
            </w:pPr>
          </w:p>
        </w:tc>
        <w:tc>
          <w:tcPr>
            <w:tcW w:w="1080" w:type="dxa"/>
          </w:tcPr>
          <w:p w:rsidR="00F64BC5" w:rsidRDefault="00F64BC5" w:rsidP="00923D71">
            <w:pPr>
              <w:tabs>
                <w:tab w:val="right" w:pos="8453"/>
              </w:tabs>
              <w:spacing w:after="0"/>
            </w:pPr>
          </w:p>
        </w:tc>
      </w:tr>
      <w:tr w:rsidR="00F64BC5" w:rsidTr="00923D71">
        <w:tc>
          <w:tcPr>
            <w:tcW w:w="2520" w:type="dxa"/>
          </w:tcPr>
          <w:p w:rsidR="00F64BC5" w:rsidRDefault="00F64BC5" w:rsidP="00923D71">
            <w:pPr>
              <w:tabs>
                <w:tab w:val="right" w:pos="8453"/>
              </w:tabs>
              <w:spacing w:after="0"/>
            </w:pPr>
          </w:p>
        </w:tc>
        <w:tc>
          <w:tcPr>
            <w:tcW w:w="1440" w:type="dxa"/>
          </w:tcPr>
          <w:p w:rsidR="00F64BC5" w:rsidRDefault="00F64BC5" w:rsidP="00923D71">
            <w:pPr>
              <w:tabs>
                <w:tab w:val="right" w:pos="8453"/>
              </w:tabs>
              <w:spacing w:after="0"/>
            </w:pPr>
          </w:p>
        </w:tc>
        <w:tc>
          <w:tcPr>
            <w:tcW w:w="1440" w:type="dxa"/>
          </w:tcPr>
          <w:p w:rsidR="00F64BC5" w:rsidRDefault="00F64BC5" w:rsidP="00923D71">
            <w:pPr>
              <w:tabs>
                <w:tab w:val="right" w:pos="8453"/>
              </w:tabs>
              <w:spacing w:after="0"/>
            </w:pPr>
          </w:p>
        </w:tc>
        <w:tc>
          <w:tcPr>
            <w:tcW w:w="2430" w:type="dxa"/>
          </w:tcPr>
          <w:p w:rsidR="00F64BC5" w:rsidRDefault="00F64BC5" w:rsidP="00923D71">
            <w:pPr>
              <w:tabs>
                <w:tab w:val="right" w:pos="8453"/>
              </w:tabs>
              <w:spacing w:after="0"/>
            </w:pPr>
          </w:p>
        </w:tc>
        <w:tc>
          <w:tcPr>
            <w:tcW w:w="720" w:type="dxa"/>
          </w:tcPr>
          <w:p w:rsidR="00F64BC5" w:rsidRDefault="00F64BC5" w:rsidP="00923D71">
            <w:pPr>
              <w:tabs>
                <w:tab w:val="right" w:pos="8453"/>
              </w:tabs>
              <w:spacing w:after="0"/>
            </w:pPr>
          </w:p>
        </w:tc>
        <w:tc>
          <w:tcPr>
            <w:tcW w:w="720" w:type="dxa"/>
          </w:tcPr>
          <w:p w:rsidR="00F64BC5" w:rsidRDefault="00F64BC5" w:rsidP="00923D71">
            <w:pPr>
              <w:tabs>
                <w:tab w:val="right" w:pos="8453"/>
              </w:tabs>
              <w:spacing w:after="0"/>
            </w:pPr>
          </w:p>
        </w:tc>
        <w:tc>
          <w:tcPr>
            <w:tcW w:w="1080" w:type="dxa"/>
          </w:tcPr>
          <w:p w:rsidR="00F64BC5" w:rsidRDefault="00F64BC5" w:rsidP="00923D71">
            <w:pPr>
              <w:tabs>
                <w:tab w:val="right" w:pos="8453"/>
              </w:tabs>
              <w:spacing w:after="0"/>
            </w:pPr>
          </w:p>
        </w:tc>
      </w:tr>
      <w:tr w:rsidR="00F64BC5" w:rsidTr="00923D71">
        <w:tc>
          <w:tcPr>
            <w:tcW w:w="2520" w:type="dxa"/>
          </w:tcPr>
          <w:p w:rsidR="00F64BC5" w:rsidRDefault="00F64BC5" w:rsidP="00923D71">
            <w:pPr>
              <w:tabs>
                <w:tab w:val="right" w:pos="8453"/>
              </w:tabs>
              <w:spacing w:after="0"/>
            </w:pPr>
          </w:p>
        </w:tc>
        <w:tc>
          <w:tcPr>
            <w:tcW w:w="1440" w:type="dxa"/>
          </w:tcPr>
          <w:p w:rsidR="00F64BC5" w:rsidRDefault="00F64BC5" w:rsidP="00923D71">
            <w:pPr>
              <w:tabs>
                <w:tab w:val="right" w:pos="8453"/>
              </w:tabs>
              <w:spacing w:after="0"/>
            </w:pPr>
          </w:p>
        </w:tc>
        <w:tc>
          <w:tcPr>
            <w:tcW w:w="1440" w:type="dxa"/>
          </w:tcPr>
          <w:p w:rsidR="00F64BC5" w:rsidRDefault="00F64BC5" w:rsidP="00923D71">
            <w:pPr>
              <w:tabs>
                <w:tab w:val="right" w:pos="8453"/>
              </w:tabs>
              <w:spacing w:after="0"/>
            </w:pPr>
          </w:p>
        </w:tc>
        <w:tc>
          <w:tcPr>
            <w:tcW w:w="2430" w:type="dxa"/>
          </w:tcPr>
          <w:p w:rsidR="00F64BC5" w:rsidRDefault="00F64BC5" w:rsidP="00923D71">
            <w:pPr>
              <w:tabs>
                <w:tab w:val="right" w:pos="8453"/>
              </w:tabs>
              <w:spacing w:after="0"/>
            </w:pPr>
          </w:p>
        </w:tc>
        <w:tc>
          <w:tcPr>
            <w:tcW w:w="720" w:type="dxa"/>
          </w:tcPr>
          <w:p w:rsidR="00F64BC5" w:rsidRDefault="00F64BC5" w:rsidP="00923D71">
            <w:pPr>
              <w:tabs>
                <w:tab w:val="right" w:pos="8453"/>
              </w:tabs>
              <w:spacing w:after="0"/>
            </w:pPr>
          </w:p>
        </w:tc>
        <w:tc>
          <w:tcPr>
            <w:tcW w:w="720" w:type="dxa"/>
          </w:tcPr>
          <w:p w:rsidR="00F64BC5" w:rsidRDefault="00F64BC5" w:rsidP="00923D71">
            <w:pPr>
              <w:tabs>
                <w:tab w:val="right" w:pos="8453"/>
              </w:tabs>
              <w:spacing w:after="0"/>
            </w:pPr>
          </w:p>
        </w:tc>
        <w:tc>
          <w:tcPr>
            <w:tcW w:w="1080" w:type="dxa"/>
          </w:tcPr>
          <w:p w:rsidR="00F64BC5" w:rsidRDefault="00F64BC5" w:rsidP="00923D71">
            <w:pPr>
              <w:tabs>
                <w:tab w:val="right" w:pos="8453"/>
              </w:tabs>
              <w:spacing w:after="0"/>
            </w:pPr>
          </w:p>
        </w:tc>
      </w:tr>
    </w:tbl>
    <w:p w:rsidR="00F64BC5" w:rsidRPr="007012F4" w:rsidRDefault="00F64BC5" w:rsidP="00F64BC5">
      <w:pPr>
        <w:tabs>
          <w:tab w:val="right" w:pos="8453"/>
        </w:tabs>
        <w:spacing w:after="0"/>
      </w:pPr>
      <w:r w:rsidRPr="007012F4">
        <w:rPr>
          <w:u w:val="single"/>
        </w:rPr>
        <w:tab/>
      </w:r>
    </w:p>
    <w:p w:rsidR="00F64BC5" w:rsidRDefault="00F64BC5" w:rsidP="00F64BC5">
      <w:pPr>
        <w:tabs>
          <w:tab w:val="right" w:pos="8453"/>
        </w:tabs>
        <w:spacing w:after="0"/>
      </w:pPr>
    </w:p>
    <w:p w:rsidR="00F64BC5" w:rsidRPr="007012F4" w:rsidRDefault="00F64BC5" w:rsidP="00F64BC5">
      <w:pPr>
        <w:tabs>
          <w:tab w:val="right" w:pos="8453"/>
        </w:tabs>
        <w:spacing w:after="0"/>
        <w:rPr>
          <w:b/>
        </w:rPr>
      </w:pPr>
      <w:r w:rsidRPr="007012F4">
        <w:rPr>
          <w:b/>
        </w:rPr>
        <w:t>Languages:</w:t>
      </w:r>
    </w:p>
    <w:p w:rsidR="00F64BC5" w:rsidRPr="007012F4" w:rsidRDefault="00F64BC5" w:rsidP="00F64BC5">
      <w:pPr>
        <w:tabs>
          <w:tab w:val="right" w:pos="8453"/>
        </w:tabs>
        <w:spacing w:after="0"/>
        <w:rPr>
          <w:b/>
        </w:rPr>
      </w:pPr>
    </w:p>
    <w:p w:rsidR="00F64BC5" w:rsidRPr="007012F4" w:rsidRDefault="00F64BC5" w:rsidP="00F64BC5">
      <w:pPr>
        <w:tabs>
          <w:tab w:val="right" w:pos="8453"/>
        </w:tabs>
        <w:spacing w:after="0"/>
        <w:rPr>
          <w:sz w:val="20"/>
        </w:rPr>
      </w:pPr>
      <w:r w:rsidRPr="007012F4">
        <w:rPr>
          <w:sz w:val="20"/>
        </w:rPr>
        <w:t>[</w:t>
      </w:r>
      <w:r w:rsidRPr="007012F4">
        <w:rPr>
          <w:i/>
          <w:sz w:val="20"/>
        </w:rPr>
        <w:t>For each language, indicate proficiency: excellent, good, fair, or poor in speaking, reading, and writing.</w:t>
      </w:r>
      <w:r w:rsidRPr="007012F4">
        <w:rPr>
          <w:sz w:val="20"/>
        </w:rPr>
        <w:t>]</w:t>
      </w:r>
    </w:p>
    <w:p w:rsidR="00F64BC5" w:rsidRPr="007012F4" w:rsidRDefault="00F64BC5" w:rsidP="00F64BC5">
      <w:pPr>
        <w:tabs>
          <w:tab w:val="right" w:pos="8453"/>
        </w:tabs>
        <w:spacing w:after="0"/>
      </w:pPr>
    </w:p>
    <w:p w:rsidR="00F64BC5" w:rsidRPr="007012F4" w:rsidRDefault="00F64BC5" w:rsidP="00F64BC5">
      <w:pPr>
        <w:tabs>
          <w:tab w:val="right" w:pos="8453"/>
        </w:tabs>
        <w:spacing w:after="0"/>
      </w:pPr>
      <w:r w:rsidRPr="007012F4">
        <w:rPr>
          <w:u w:val="single"/>
        </w:rPr>
        <w:tab/>
      </w:r>
    </w:p>
    <w:p w:rsidR="00F64BC5" w:rsidRPr="007012F4" w:rsidRDefault="00F64BC5" w:rsidP="00F64BC5">
      <w:pPr>
        <w:tabs>
          <w:tab w:val="right" w:pos="8453"/>
        </w:tabs>
        <w:spacing w:after="0"/>
      </w:pPr>
    </w:p>
    <w:p w:rsidR="00F64BC5" w:rsidRPr="007012F4" w:rsidRDefault="00F64BC5" w:rsidP="00F64BC5">
      <w:pPr>
        <w:spacing w:after="0"/>
        <w:rPr>
          <w:b/>
        </w:rPr>
      </w:pPr>
      <w:r w:rsidRPr="007012F4">
        <w:rPr>
          <w:b/>
        </w:rPr>
        <w:t>Certification:</w:t>
      </w:r>
    </w:p>
    <w:p w:rsidR="00F64BC5" w:rsidRPr="007012F4" w:rsidRDefault="00F64BC5" w:rsidP="00F64BC5">
      <w:pPr>
        <w:spacing w:after="0"/>
        <w:rPr>
          <w:b/>
        </w:rPr>
      </w:pPr>
    </w:p>
    <w:p w:rsidR="00F64BC5" w:rsidRPr="007012F4" w:rsidRDefault="00F64BC5" w:rsidP="00EA6945">
      <w:pPr>
        <w:tabs>
          <w:tab w:val="right" w:pos="8640"/>
        </w:tabs>
        <w:spacing w:after="0"/>
        <w:ind w:right="-360"/>
      </w:pPr>
      <w:r w:rsidRPr="007012F4">
        <w:t>I, the undersigned, certify that to the best of my knowledge and belief, these data correctly describe me, my qualifications, and my experience.</w:t>
      </w:r>
    </w:p>
    <w:p w:rsidR="00F64BC5" w:rsidRDefault="00F64BC5" w:rsidP="00F64BC5">
      <w:pPr>
        <w:tabs>
          <w:tab w:val="right" w:pos="8640"/>
        </w:tabs>
        <w:spacing w:after="0"/>
      </w:pPr>
    </w:p>
    <w:p w:rsidR="00EA6945" w:rsidRPr="00762C19" w:rsidRDefault="00EA6945" w:rsidP="00EA6945">
      <w:pPr>
        <w:tabs>
          <w:tab w:val="right" w:pos="8640"/>
        </w:tabs>
        <w:spacing w:after="0"/>
        <w:rPr>
          <w:b/>
        </w:rPr>
      </w:pPr>
      <w:r w:rsidRPr="00762C19">
        <w:rPr>
          <w:b/>
        </w:rPr>
        <w:t>Commitment:</w:t>
      </w:r>
    </w:p>
    <w:p w:rsidR="00EA6945" w:rsidRPr="00762C19" w:rsidRDefault="00EA6945" w:rsidP="00EA6945">
      <w:pPr>
        <w:tabs>
          <w:tab w:val="right" w:pos="8640"/>
        </w:tabs>
        <w:spacing w:after="0"/>
        <w:rPr>
          <w:b/>
        </w:rPr>
      </w:pPr>
    </w:p>
    <w:p w:rsidR="00EA6945" w:rsidRPr="00762C19" w:rsidRDefault="00EA6945" w:rsidP="00EA6945">
      <w:pPr>
        <w:tabs>
          <w:tab w:val="right" w:pos="8640"/>
        </w:tabs>
        <w:spacing w:after="0"/>
        <w:ind w:right="-360"/>
      </w:pPr>
      <w:r w:rsidRPr="00762C19">
        <w:t>I also commit to work for the Project in accordance with the time schedule as indicated in the contract once the firm is awarded the Project.</w:t>
      </w:r>
    </w:p>
    <w:p w:rsidR="00F64BC5" w:rsidRPr="007012F4" w:rsidRDefault="00F64BC5" w:rsidP="00F64BC5">
      <w:pPr>
        <w:tabs>
          <w:tab w:val="right" w:pos="8640"/>
        </w:tabs>
        <w:spacing w:after="0"/>
        <w:ind w:right="-333"/>
      </w:pPr>
      <w:r>
        <w:t xml:space="preserve"> </w:t>
      </w:r>
    </w:p>
    <w:p w:rsidR="00F64BC5" w:rsidRPr="007012F4" w:rsidRDefault="00F64BC5" w:rsidP="00F64BC5">
      <w:pPr>
        <w:tabs>
          <w:tab w:val="right" w:pos="7020"/>
          <w:tab w:val="right" w:pos="8453"/>
        </w:tabs>
        <w:spacing w:after="0"/>
      </w:pPr>
      <w:r w:rsidRPr="007012F4">
        <w:rPr>
          <w:u w:val="single"/>
        </w:rPr>
        <w:tab/>
      </w:r>
      <w:r w:rsidRPr="007012F4">
        <w:t xml:space="preserve">Date:  </w:t>
      </w:r>
      <w:r w:rsidRPr="007012F4">
        <w:rPr>
          <w:u w:val="single"/>
        </w:rPr>
        <w:tab/>
      </w:r>
    </w:p>
    <w:p w:rsidR="00F64BC5" w:rsidRPr="007012F4" w:rsidRDefault="00F64BC5" w:rsidP="00F64BC5">
      <w:pPr>
        <w:tabs>
          <w:tab w:val="right" w:pos="8460"/>
        </w:tabs>
        <w:spacing w:after="0"/>
      </w:pPr>
      <w:r w:rsidRPr="007012F4">
        <w:rPr>
          <w:i/>
          <w:sz w:val="20"/>
        </w:rPr>
        <w:t>[Signature of staff member and authorized representative of the firm]</w:t>
      </w:r>
      <w:r w:rsidRPr="007012F4">
        <w:tab/>
      </w:r>
      <w:r w:rsidRPr="007012F4">
        <w:rPr>
          <w:i/>
          <w:sz w:val="20"/>
        </w:rPr>
        <w:t>Day/Month/Year</w:t>
      </w:r>
    </w:p>
    <w:p w:rsidR="00F64BC5" w:rsidRPr="007012F4" w:rsidRDefault="00F64BC5" w:rsidP="00F64BC5">
      <w:pPr>
        <w:spacing w:after="0"/>
        <w:rPr>
          <w:b/>
          <w:sz w:val="28"/>
        </w:rPr>
      </w:pPr>
    </w:p>
    <w:p w:rsidR="00F64BC5" w:rsidRPr="007012F4" w:rsidRDefault="00F64BC5" w:rsidP="00F64BC5">
      <w:pPr>
        <w:tabs>
          <w:tab w:val="right" w:leader="underscore" w:pos="8453"/>
        </w:tabs>
        <w:spacing w:after="0"/>
      </w:pPr>
      <w:r w:rsidRPr="007012F4">
        <w:t xml:space="preserve">Full name of staff member: </w:t>
      </w:r>
      <w:r w:rsidRPr="007012F4">
        <w:tab/>
      </w:r>
    </w:p>
    <w:p w:rsidR="0092664D" w:rsidRDefault="00F64BC5" w:rsidP="00F64BC5">
      <w:pPr>
        <w:tabs>
          <w:tab w:val="right" w:leader="underscore" w:pos="8453"/>
        </w:tabs>
        <w:spacing w:after="0"/>
      </w:pPr>
      <w:r w:rsidRPr="007012F4">
        <w:t xml:space="preserve">Full name of authorized representative: </w:t>
      </w:r>
      <w:r w:rsidRPr="007012F4">
        <w:tab/>
      </w:r>
    </w:p>
    <w:sectPr w:rsidR="0092664D" w:rsidSect="0092664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97D" w:rsidRDefault="00E2197D" w:rsidP="00E2197D">
      <w:pPr>
        <w:spacing w:after="0" w:line="240" w:lineRule="auto"/>
      </w:pPr>
      <w:r>
        <w:separator/>
      </w:r>
    </w:p>
  </w:endnote>
  <w:endnote w:type="continuationSeparator" w:id="0">
    <w:p w:rsidR="00E2197D" w:rsidRDefault="00E2197D" w:rsidP="00E21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97D" w:rsidRDefault="00E219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97D" w:rsidRDefault="00E2197D">
    <w:pPr>
      <w:pStyle w:val="Footer"/>
    </w:pPr>
    <w:r>
      <w:t>DPWH-CONSL-2</w:t>
    </w:r>
    <w:r w:rsidR="001C4E99">
      <w:t>6</w:t>
    </w:r>
    <w:r>
      <w:t>(TPF6)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97D" w:rsidRDefault="00E219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97D" w:rsidRDefault="00E2197D" w:rsidP="00E2197D">
      <w:pPr>
        <w:spacing w:after="0" w:line="240" w:lineRule="auto"/>
      </w:pPr>
      <w:r>
        <w:separator/>
      </w:r>
    </w:p>
  </w:footnote>
  <w:footnote w:type="continuationSeparator" w:id="0">
    <w:p w:rsidR="00E2197D" w:rsidRDefault="00E2197D" w:rsidP="00E219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97D" w:rsidRDefault="00E219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97D" w:rsidRDefault="00E219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97D" w:rsidRDefault="00E219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4C1224F4"/>
    <w:multiLevelType w:val="hybridMultilevel"/>
    <w:tmpl w:val="95E84DA8"/>
    <w:lvl w:ilvl="0" w:tplc="D48CB5EC">
      <w:start w:val="1"/>
      <w:numFmt w:val="upperLetter"/>
      <w:pStyle w:val="Heading2"/>
      <w:lvlText w:val="%1."/>
      <w:lvlJc w:val="left"/>
      <w:pPr>
        <w:ind w:left="720" w:hanging="360"/>
      </w:pPr>
    </w:lvl>
    <w:lvl w:ilvl="1" w:tplc="A3F69396" w:tentative="1">
      <w:start w:val="1"/>
      <w:numFmt w:val="lowerLetter"/>
      <w:lvlText w:val="%2."/>
      <w:lvlJc w:val="left"/>
      <w:pPr>
        <w:ind w:left="1440" w:hanging="360"/>
      </w:pPr>
    </w:lvl>
    <w:lvl w:ilvl="2" w:tplc="7E32A77E" w:tentative="1">
      <w:start w:val="1"/>
      <w:numFmt w:val="lowerRoman"/>
      <w:lvlText w:val="%3."/>
      <w:lvlJc w:val="right"/>
      <w:pPr>
        <w:ind w:left="2160" w:hanging="180"/>
      </w:pPr>
    </w:lvl>
    <w:lvl w:ilvl="3" w:tplc="172EA058" w:tentative="1">
      <w:start w:val="1"/>
      <w:numFmt w:val="decimal"/>
      <w:lvlText w:val="%4."/>
      <w:lvlJc w:val="left"/>
      <w:pPr>
        <w:ind w:left="2880" w:hanging="360"/>
      </w:pPr>
    </w:lvl>
    <w:lvl w:ilvl="4" w:tplc="E166B808" w:tentative="1">
      <w:start w:val="1"/>
      <w:numFmt w:val="lowerLetter"/>
      <w:lvlText w:val="%5."/>
      <w:lvlJc w:val="left"/>
      <w:pPr>
        <w:ind w:left="3600" w:hanging="360"/>
      </w:pPr>
    </w:lvl>
    <w:lvl w:ilvl="5" w:tplc="AF8C06B4" w:tentative="1">
      <w:start w:val="1"/>
      <w:numFmt w:val="lowerRoman"/>
      <w:lvlText w:val="%6."/>
      <w:lvlJc w:val="right"/>
      <w:pPr>
        <w:ind w:left="4320" w:hanging="180"/>
      </w:pPr>
    </w:lvl>
    <w:lvl w:ilvl="6" w:tplc="AA7CF302" w:tentative="1">
      <w:start w:val="1"/>
      <w:numFmt w:val="decimal"/>
      <w:lvlText w:val="%7."/>
      <w:lvlJc w:val="left"/>
      <w:pPr>
        <w:ind w:left="5040" w:hanging="360"/>
      </w:pPr>
    </w:lvl>
    <w:lvl w:ilvl="7" w:tplc="3446E954" w:tentative="1">
      <w:start w:val="1"/>
      <w:numFmt w:val="lowerLetter"/>
      <w:lvlText w:val="%8."/>
      <w:lvlJc w:val="left"/>
      <w:pPr>
        <w:ind w:left="5760" w:hanging="360"/>
      </w:pPr>
    </w:lvl>
    <w:lvl w:ilvl="8" w:tplc="EB5847C2" w:tentative="1">
      <w:start w:val="1"/>
      <w:numFmt w:val="lowerRoman"/>
      <w:lvlText w:val="%9."/>
      <w:lvlJc w:val="right"/>
      <w:pPr>
        <w:ind w:left="6480" w:hanging="180"/>
      </w:pPr>
    </w:lvl>
  </w:abstractNum>
  <w:abstractNum w:abstractNumId="2" w15:restartNumberingAfterBreak="0">
    <w:nsid w:val="4C9B0FB5"/>
    <w:multiLevelType w:val="multilevel"/>
    <w:tmpl w:val="3EF6CE36"/>
    <w:lvl w:ilvl="0">
      <w:start w:val="1"/>
      <w:numFmt w:val="none"/>
      <w:lvlText w:val=""/>
      <w:lvlJc w:val="left"/>
      <w:pPr>
        <w:tabs>
          <w:tab w:val="num" w:pos="720"/>
        </w:tabs>
        <w:ind w:left="720" w:hanging="720"/>
      </w:pPr>
      <w:rPr>
        <w:rFonts w:hint="default"/>
      </w:rPr>
    </w:lvl>
    <w:lvl w:ilvl="1">
      <w:start w:val="1"/>
      <w:numFmt w:val="none"/>
      <w:lvlText w:val=""/>
      <w:lvlJc w:val="left"/>
      <w:pPr>
        <w:tabs>
          <w:tab w:val="num" w:pos="1440"/>
        </w:tabs>
        <w:ind w:left="1440" w:hanging="720"/>
      </w:pPr>
      <w:rPr>
        <w:rFonts w:hint="default"/>
        <w:b w:val="0"/>
        <w:i w:val="0"/>
      </w:rPr>
    </w:lvl>
    <w:lvl w:ilvl="2">
      <w:start w:val="1"/>
      <w:numFmt w:val="none"/>
      <w:lvlText w:val=""/>
      <w:lvlJc w:val="left"/>
      <w:pPr>
        <w:tabs>
          <w:tab w:val="num" w:pos="2160"/>
        </w:tabs>
        <w:ind w:left="2160" w:hanging="720"/>
      </w:pPr>
      <w:rPr>
        <w:rFonts w:ascii="Times New Roman" w:hAnsi="Times New Roman" w:hint="default"/>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lvlText w:val=""/>
      <w:lvlJc w:val="left"/>
      <w:pPr>
        <w:tabs>
          <w:tab w:val="num" w:pos="2880"/>
        </w:tabs>
        <w:ind w:left="2880" w:hanging="720"/>
      </w:pPr>
      <w:rPr>
        <w:rFonts w:hint="default"/>
        <w:b w:val="0"/>
      </w:rPr>
    </w:lvl>
    <w:lvl w:ilvl="4">
      <w:start w:val="1"/>
      <w:numFmt w:val="decimal"/>
      <w:lvlText w:val="%5."/>
      <w:lvlJc w:val="left"/>
      <w:pPr>
        <w:tabs>
          <w:tab w:val="num" w:pos="720"/>
        </w:tabs>
        <w:ind w:left="720" w:hanging="720"/>
      </w:pPr>
      <w:rPr>
        <w:rFonts w:hint="default"/>
      </w:rPr>
    </w:lvl>
    <w:lvl w:ilvl="5">
      <w:start w:val="1"/>
      <w:numFmt w:val="decimal"/>
      <w:pStyle w:val="Style3"/>
      <w:lvlText w:val="%5.%6"/>
      <w:lvlJc w:val="left"/>
      <w:pPr>
        <w:tabs>
          <w:tab w:val="num" w:pos="1440"/>
        </w:tabs>
        <w:ind w:left="1440" w:hanging="720"/>
      </w:pPr>
      <w:rPr>
        <w:rFonts w:hint="default"/>
      </w:rPr>
    </w:lvl>
    <w:lvl w:ilvl="6">
      <w:start w:val="1"/>
      <w:numFmt w:val="lowerLetter"/>
      <w:lvlText w:val="(%7)"/>
      <w:lvlJc w:val="left"/>
      <w:pPr>
        <w:tabs>
          <w:tab w:val="num" w:pos="2160"/>
        </w:tabs>
        <w:ind w:left="2160" w:hanging="720"/>
      </w:pPr>
      <w:rPr>
        <w:rFonts w:hint="default"/>
        <w:b w:val="0"/>
      </w:rPr>
    </w:lvl>
    <w:lvl w:ilvl="7">
      <w:start w:val="1"/>
      <w:numFmt w:val="decimal"/>
      <w:lvlText w:val="(%7.%8)"/>
      <w:lvlJc w:val="left"/>
      <w:pPr>
        <w:tabs>
          <w:tab w:val="num" w:pos="2880"/>
        </w:tabs>
        <w:ind w:left="2880" w:hanging="720"/>
      </w:pPr>
      <w:rPr>
        <w:rFonts w:hint="default"/>
      </w:rPr>
    </w:lvl>
    <w:lvl w:ilvl="8">
      <w:start w:val="1"/>
      <w:numFmt w:val="lowerRoman"/>
      <w:lvlText w:val="(%9)"/>
      <w:lvlJc w:val="left"/>
      <w:pPr>
        <w:tabs>
          <w:tab w:val="num" w:pos="3600"/>
        </w:tabs>
        <w:ind w:left="3600" w:hanging="720"/>
      </w:pPr>
      <w:rPr>
        <w:rFonts w:hint="default"/>
      </w:rPr>
    </w:lvl>
  </w:abstractNum>
  <w:abstractNum w:abstractNumId="3" w15:restartNumberingAfterBreak="0">
    <w:nsid w:val="66702242"/>
    <w:multiLevelType w:val="multilevel"/>
    <w:tmpl w:val="2904D4E4"/>
    <w:lvl w:ilvl="0">
      <w:start w:val="1"/>
      <w:numFmt w:val="none"/>
      <w:lvlText w:val=""/>
      <w:lvlJc w:val="left"/>
      <w:pPr>
        <w:tabs>
          <w:tab w:val="num" w:pos="720"/>
        </w:tabs>
        <w:ind w:left="720" w:hanging="720"/>
      </w:pPr>
      <w:rPr>
        <w:rFonts w:hint="default"/>
      </w:rPr>
    </w:lvl>
    <w:lvl w:ilvl="1">
      <w:start w:val="1"/>
      <w:numFmt w:val="decimal"/>
      <w:pStyle w:val="Heading3"/>
      <w:lvlText w:val="%1%2."/>
      <w:lvlJc w:val="left"/>
      <w:pPr>
        <w:tabs>
          <w:tab w:val="num" w:pos="720"/>
        </w:tabs>
        <w:ind w:left="720" w:hanging="720"/>
      </w:pPr>
      <w:rPr>
        <w:rFonts w:hint="default"/>
        <w:color w:val="auto"/>
      </w:rPr>
    </w:lvl>
    <w:lvl w:ilvl="2">
      <w:start w:val="1"/>
      <w:numFmt w:val="decimal"/>
      <w:pStyle w:val="Style1"/>
      <w:lvlText w:val="%2.%3."/>
      <w:lvlJc w:val="left"/>
      <w:pPr>
        <w:tabs>
          <w:tab w:val="num" w:pos="1440"/>
        </w:tabs>
        <w:ind w:left="1440" w:hanging="720"/>
      </w:pPr>
      <w:rPr>
        <w:rFonts w:hint="default"/>
        <w:b w:val="0"/>
        <w:color w:val="auto"/>
      </w:rPr>
    </w:lvl>
    <w:lvl w:ilvl="3">
      <w:start w:val="1"/>
      <w:numFmt w:val="lowerLetter"/>
      <w:lvlText w:val="(%4)"/>
      <w:lvlJc w:val="left"/>
      <w:pPr>
        <w:tabs>
          <w:tab w:val="num" w:pos="2160"/>
        </w:tabs>
        <w:ind w:left="2160" w:hanging="720"/>
      </w:pPr>
      <w:rPr>
        <w:rFonts w:ascii="Times New Roman" w:hAnsi="Times New Roman" w:hint="default"/>
        <w:b w:val="0"/>
        <w:i w:val="0"/>
        <w:sz w:val="24"/>
        <w:szCs w:val="24"/>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BC5"/>
    <w:rsid w:val="001C4E99"/>
    <w:rsid w:val="00351CC1"/>
    <w:rsid w:val="0092664D"/>
    <w:rsid w:val="009D2147"/>
    <w:rsid w:val="00A75715"/>
    <w:rsid w:val="00B25F46"/>
    <w:rsid w:val="00E2197D"/>
    <w:rsid w:val="00EA6945"/>
    <w:rsid w:val="00F64B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89CAB6-8313-47A9-8FDE-F8CB6D427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BC5"/>
    <w:pPr>
      <w:overflowPunct w:val="0"/>
      <w:autoSpaceDE w:val="0"/>
      <w:autoSpaceDN w:val="0"/>
      <w:adjustRightInd w:val="0"/>
      <w:spacing w:after="240" w:line="240" w:lineRule="atLeast"/>
      <w:jc w:val="both"/>
      <w:textAlignment w:val="baseline"/>
    </w:pPr>
    <w:rPr>
      <w:sz w:val="24"/>
    </w:rPr>
  </w:style>
  <w:style w:type="paragraph" w:styleId="Heading1">
    <w:name w:val="heading 1"/>
    <w:basedOn w:val="Normal"/>
    <w:next w:val="Normal"/>
    <w:link w:val="Heading1Char"/>
    <w:autoRedefine/>
    <w:qFormat/>
    <w:rsid w:val="009D2147"/>
    <w:pPr>
      <w:tabs>
        <w:tab w:val="center" w:pos="4320"/>
        <w:tab w:val="right" w:pos="8640"/>
      </w:tabs>
      <w:spacing w:before="120"/>
      <w:jc w:val="center"/>
      <w:outlineLvl w:val="0"/>
    </w:pPr>
    <w:rPr>
      <w:b/>
      <w:bCs/>
      <w:i/>
      <w:iCs/>
      <w:sz w:val="44"/>
    </w:rPr>
  </w:style>
  <w:style w:type="paragraph" w:styleId="Heading2">
    <w:name w:val="heading 2"/>
    <w:aliases w:val="h2,Title Header2"/>
    <w:basedOn w:val="Normal"/>
    <w:next w:val="Normal"/>
    <w:link w:val="Heading2Char"/>
    <w:qFormat/>
    <w:rsid w:val="009D2147"/>
    <w:pPr>
      <w:keepNext/>
      <w:numPr>
        <w:numId w:val="1"/>
      </w:numPr>
      <w:spacing w:before="240"/>
      <w:jc w:val="center"/>
      <w:outlineLvl w:val="1"/>
    </w:pPr>
    <w:rPr>
      <w:rFonts w:ascii="Times New Roman Bold" w:hAnsi="Times New Roman Bold"/>
      <w:b/>
      <w:sz w:val="28"/>
    </w:rPr>
  </w:style>
  <w:style w:type="paragraph" w:styleId="Heading3">
    <w:name w:val="heading 3"/>
    <w:aliases w:val="h3,1.2.3.,Section Header3,Sub-Clause Paragraph"/>
    <w:next w:val="Normal"/>
    <w:link w:val="Heading3Char"/>
    <w:qFormat/>
    <w:rsid w:val="009D2147"/>
    <w:pPr>
      <w:numPr>
        <w:ilvl w:val="1"/>
        <w:numId w:val="4"/>
      </w:numPr>
      <w:spacing w:before="240" w:after="240" w:line="240" w:lineRule="atLeast"/>
      <w:jc w:val="both"/>
      <w:outlineLvl w:val="2"/>
    </w:pPr>
    <w:rPr>
      <w:rFonts w:ascii="Times New Roman Bold" w:hAnsi="Times New Roman Bold"/>
      <w:b/>
      <w:sz w:val="28"/>
    </w:rPr>
  </w:style>
  <w:style w:type="paragraph" w:styleId="Heading4">
    <w:name w:val="heading 4"/>
    <w:basedOn w:val="Normal"/>
    <w:next w:val="Normal"/>
    <w:link w:val="Heading4Char"/>
    <w:autoRedefine/>
    <w:qFormat/>
    <w:rsid w:val="009D2147"/>
    <w:pPr>
      <w:keepNext/>
      <w:spacing w:before="240"/>
      <w:jc w:val="center"/>
      <w:outlineLvl w:val="3"/>
    </w:pPr>
    <w:rPr>
      <w:b/>
      <w:bCs/>
      <w:sz w:val="28"/>
      <w:szCs w:val="28"/>
    </w:rPr>
  </w:style>
  <w:style w:type="paragraph" w:styleId="Heading5">
    <w:name w:val="heading 5"/>
    <w:basedOn w:val="Normal"/>
    <w:next w:val="Normal"/>
    <w:link w:val="Heading5Char"/>
    <w:qFormat/>
    <w:rsid w:val="009D2147"/>
    <w:pPr>
      <w:keepNext/>
      <w:spacing w:after="0" w:line="240" w:lineRule="auto"/>
      <w:jc w:val="center"/>
      <w:outlineLvl w:val="4"/>
    </w:pPr>
    <w:rPr>
      <w:b/>
      <w:bCs/>
      <w:sz w:val="28"/>
      <w:szCs w:val="28"/>
    </w:rPr>
  </w:style>
  <w:style w:type="paragraph" w:styleId="Heading6">
    <w:name w:val="heading 6"/>
    <w:basedOn w:val="Heading5"/>
    <w:next w:val="Normal"/>
    <w:link w:val="Heading6Char"/>
    <w:rsid w:val="00F64BC5"/>
    <w:pPr>
      <w:keepNext w:val="0"/>
      <w:spacing w:before="120" w:after="120" w:line="240" w:lineRule="atLeast"/>
      <w:outlineLvl w:val="5"/>
    </w:pPr>
    <w:rPr>
      <w:rFonts w:ascii="Times New Roman Bold" w:hAnsi="Times New Roman Bold"/>
      <w:b w:val="0"/>
      <w:bCs w:val="0"/>
      <w:iCs/>
      <w:smallCaps/>
      <w:szCs w:val="22"/>
    </w:rPr>
  </w:style>
  <w:style w:type="paragraph" w:styleId="Heading9">
    <w:name w:val="heading 9"/>
    <w:basedOn w:val="Normal"/>
    <w:next w:val="Normal"/>
    <w:link w:val="Heading9Char"/>
    <w:qFormat/>
    <w:rsid w:val="009D2147"/>
    <w:pPr>
      <w:numPr>
        <w:ilvl w:val="8"/>
        <w:numId w:val="3"/>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D2147"/>
    <w:rPr>
      <w:b/>
      <w:bCs/>
      <w:i/>
      <w:iCs/>
      <w:sz w:val="44"/>
    </w:rPr>
  </w:style>
  <w:style w:type="character" w:customStyle="1" w:styleId="Heading2Char">
    <w:name w:val="Heading 2 Char"/>
    <w:aliases w:val="h2 Char,Title Header2 Char"/>
    <w:link w:val="Heading2"/>
    <w:rsid w:val="009D2147"/>
    <w:rPr>
      <w:rFonts w:ascii="Times New Roman Bold" w:hAnsi="Times New Roman Bold"/>
      <w:b/>
      <w:sz w:val="28"/>
    </w:rPr>
  </w:style>
  <w:style w:type="character" w:customStyle="1" w:styleId="Heading3Char">
    <w:name w:val="Heading 3 Char"/>
    <w:aliases w:val="h3 Char,1.2.3. Char,Section Header3 Char,Sub-Clause Paragraph Char"/>
    <w:link w:val="Heading3"/>
    <w:rsid w:val="009D2147"/>
    <w:rPr>
      <w:rFonts w:ascii="Times New Roman Bold" w:hAnsi="Times New Roman Bold"/>
      <w:b/>
      <w:sz w:val="28"/>
    </w:rPr>
  </w:style>
  <w:style w:type="character" w:customStyle="1" w:styleId="Heading4Char">
    <w:name w:val="Heading 4 Char"/>
    <w:basedOn w:val="DefaultParagraphFont"/>
    <w:link w:val="Heading4"/>
    <w:rsid w:val="009D2147"/>
    <w:rPr>
      <w:b/>
      <w:bCs/>
      <w:sz w:val="28"/>
      <w:szCs w:val="28"/>
    </w:rPr>
  </w:style>
  <w:style w:type="character" w:customStyle="1" w:styleId="Heading5Char">
    <w:name w:val="Heading 5 Char"/>
    <w:basedOn w:val="DefaultParagraphFont"/>
    <w:link w:val="Heading5"/>
    <w:rsid w:val="009D2147"/>
    <w:rPr>
      <w:b/>
      <w:bCs/>
      <w:sz w:val="28"/>
      <w:szCs w:val="28"/>
    </w:rPr>
  </w:style>
  <w:style w:type="character" w:customStyle="1" w:styleId="Heading9Char">
    <w:name w:val="Heading 9 Char"/>
    <w:link w:val="Heading9"/>
    <w:rsid w:val="009D2147"/>
    <w:rPr>
      <w:rFonts w:ascii="Arial" w:hAnsi="Arial"/>
      <w:b/>
      <w:i/>
      <w:sz w:val="18"/>
      <w:lang w:val="es-ES_tradnl" w:eastAsia="en-US" w:bidi="ar-SA"/>
    </w:rPr>
  </w:style>
  <w:style w:type="paragraph" w:styleId="Title">
    <w:name w:val="Title"/>
    <w:basedOn w:val="Normal"/>
    <w:link w:val="TitleChar"/>
    <w:qFormat/>
    <w:rsid w:val="009D2147"/>
    <w:pPr>
      <w:overflowPunct/>
      <w:autoSpaceDE/>
      <w:autoSpaceDN/>
      <w:adjustRightInd/>
      <w:spacing w:after="0" w:line="240" w:lineRule="auto"/>
      <w:jc w:val="center"/>
      <w:textAlignment w:val="auto"/>
    </w:pPr>
    <w:rPr>
      <w:rFonts w:ascii="Arial" w:hAnsi="Arial"/>
      <w:lang w:eastAsia="et-EE"/>
    </w:rPr>
  </w:style>
  <w:style w:type="character" w:customStyle="1" w:styleId="TitleChar">
    <w:name w:val="Title Char"/>
    <w:link w:val="Title"/>
    <w:rsid w:val="009D2147"/>
    <w:rPr>
      <w:rFonts w:ascii="Arial" w:hAnsi="Arial"/>
      <w:sz w:val="24"/>
      <w:lang w:eastAsia="et-EE"/>
    </w:rPr>
  </w:style>
  <w:style w:type="paragraph" w:styleId="NoSpacing">
    <w:name w:val="No Spacing"/>
    <w:link w:val="NoSpacingChar"/>
    <w:uiPriority w:val="1"/>
    <w:qFormat/>
    <w:rsid w:val="009D2147"/>
    <w:pPr>
      <w:spacing w:after="240" w:line="240" w:lineRule="atLeast"/>
      <w:ind w:left="1440" w:hanging="720"/>
      <w:jc w:val="both"/>
    </w:pPr>
    <w:rPr>
      <w:rFonts w:ascii="Calibri" w:eastAsia="Calibri" w:hAnsi="Calibri"/>
      <w:sz w:val="22"/>
      <w:szCs w:val="22"/>
      <w:lang w:val="en-PH"/>
    </w:rPr>
  </w:style>
  <w:style w:type="character" w:customStyle="1" w:styleId="NoSpacingChar">
    <w:name w:val="No Spacing Char"/>
    <w:link w:val="NoSpacing"/>
    <w:uiPriority w:val="1"/>
    <w:rsid w:val="009D2147"/>
    <w:rPr>
      <w:rFonts w:ascii="Calibri" w:eastAsia="Calibri" w:hAnsi="Calibri"/>
      <w:sz w:val="22"/>
      <w:szCs w:val="22"/>
      <w:lang w:val="en-PH"/>
    </w:rPr>
  </w:style>
  <w:style w:type="paragraph" w:styleId="ListParagraph">
    <w:name w:val="List Paragraph"/>
    <w:basedOn w:val="Normal"/>
    <w:uiPriority w:val="34"/>
    <w:qFormat/>
    <w:rsid w:val="009D2147"/>
    <w:pPr>
      <w:spacing w:before="120"/>
      <w:ind w:left="1440"/>
    </w:pPr>
  </w:style>
  <w:style w:type="paragraph" w:customStyle="1" w:styleId="Style1">
    <w:name w:val="Style1"/>
    <w:basedOn w:val="Heading3"/>
    <w:qFormat/>
    <w:rsid w:val="009D2147"/>
    <w:pPr>
      <w:numPr>
        <w:ilvl w:val="2"/>
      </w:numPr>
    </w:pPr>
    <w:rPr>
      <w:rFonts w:ascii="Times New Roman" w:hAnsi="Times New Roman"/>
      <w:b w:val="0"/>
      <w:sz w:val="24"/>
    </w:rPr>
  </w:style>
  <w:style w:type="paragraph" w:customStyle="1" w:styleId="Style3">
    <w:name w:val="Style3"/>
    <w:basedOn w:val="Normal"/>
    <w:next w:val="Normal"/>
    <w:qFormat/>
    <w:rsid w:val="009D2147"/>
    <w:pPr>
      <w:numPr>
        <w:ilvl w:val="5"/>
        <w:numId w:val="5"/>
      </w:numPr>
      <w:spacing w:before="120"/>
    </w:pPr>
  </w:style>
  <w:style w:type="paragraph" w:customStyle="1" w:styleId="Heading50">
    <w:name w:val="Heading5"/>
    <w:basedOn w:val="Heading4"/>
    <w:qFormat/>
    <w:rsid w:val="009D2147"/>
    <w:pPr>
      <w:spacing w:before="0" w:after="0" w:line="240" w:lineRule="auto"/>
    </w:pPr>
  </w:style>
  <w:style w:type="character" w:customStyle="1" w:styleId="Heading6Char">
    <w:name w:val="Heading 6 Char"/>
    <w:basedOn w:val="DefaultParagraphFont"/>
    <w:link w:val="Heading6"/>
    <w:rsid w:val="00F64BC5"/>
    <w:rPr>
      <w:rFonts w:ascii="Times New Roman Bold" w:hAnsi="Times New Roman Bold"/>
      <w:iCs/>
      <w:smallCaps/>
      <w:sz w:val="28"/>
      <w:szCs w:val="22"/>
    </w:rPr>
  </w:style>
  <w:style w:type="paragraph" w:styleId="Header">
    <w:name w:val="header"/>
    <w:basedOn w:val="Normal"/>
    <w:link w:val="HeaderChar"/>
    <w:uiPriority w:val="99"/>
    <w:unhideWhenUsed/>
    <w:rsid w:val="00E219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197D"/>
    <w:rPr>
      <w:sz w:val="24"/>
    </w:rPr>
  </w:style>
  <w:style w:type="paragraph" w:styleId="Footer">
    <w:name w:val="footer"/>
    <w:basedOn w:val="Normal"/>
    <w:link w:val="FooterChar"/>
    <w:uiPriority w:val="99"/>
    <w:unhideWhenUsed/>
    <w:rsid w:val="00E219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19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TED</dc:creator>
  <cp:lastModifiedBy>Teodoro T. Encarnacion</cp:lastModifiedBy>
  <cp:revision>4</cp:revision>
  <dcterms:created xsi:type="dcterms:W3CDTF">2016-09-28T03:56:00Z</dcterms:created>
  <dcterms:modified xsi:type="dcterms:W3CDTF">2016-09-28T03:59:00Z</dcterms:modified>
</cp:coreProperties>
</file>